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57C" w:rsidRDefault="00F6557C" w:rsidP="00D9755A">
      <w:pPr>
        <w:ind w:right="-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U.O.C. Provveditorato Economato</w:t>
      </w:r>
    </w:p>
    <w:p w:rsidR="00F6557C" w:rsidRDefault="00F6557C" w:rsidP="00D9755A">
      <w:pPr>
        <w:ind w:right="-2"/>
        <w:jc w:val="center"/>
        <w:rPr>
          <w:i/>
          <w:sz w:val="20"/>
          <w:szCs w:val="20"/>
        </w:rPr>
      </w:pPr>
      <w:r>
        <w:rPr>
          <w:i/>
          <w:sz w:val="18"/>
          <w:szCs w:val="18"/>
        </w:rPr>
        <w:t>e Gestione della Logistica</w:t>
      </w:r>
    </w:p>
    <w:p w:rsidR="00F6557C" w:rsidRDefault="00F6557C" w:rsidP="00F6557C">
      <w:pPr>
        <w:ind w:hanging="1"/>
        <w:jc w:val="both"/>
        <w:rPr>
          <w:i/>
          <w:sz w:val="16"/>
          <w:szCs w:val="16"/>
        </w:rPr>
      </w:pPr>
    </w:p>
    <w:p w:rsidR="00F6557C" w:rsidRDefault="00F6557C" w:rsidP="00F6557C">
      <w:pPr>
        <w:ind w:hanging="1"/>
        <w:jc w:val="both"/>
        <w:rPr>
          <w:i/>
          <w:sz w:val="16"/>
          <w:szCs w:val="16"/>
        </w:rPr>
      </w:pPr>
    </w:p>
    <w:p w:rsidR="005B520A" w:rsidRPr="00CC366A" w:rsidRDefault="005B520A" w:rsidP="005B520A">
      <w:pPr>
        <w:ind w:left="1418" w:hanging="1418"/>
        <w:jc w:val="both"/>
        <w:rPr>
          <w:b/>
          <w:sz w:val="22"/>
          <w:szCs w:val="22"/>
        </w:rPr>
      </w:pPr>
      <w:r w:rsidRPr="00CC71E6">
        <w:rPr>
          <w:rFonts w:asciiTheme="minorHAnsi" w:hAnsiTheme="minorHAnsi"/>
          <w:b/>
          <w:sz w:val="22"/>
          <w:szCs w:val="22"/>
        </w:rPr>
        <w:t>Oggetto:</w:t>
      </w:r>
      <w:r w:rsidRPr="00CC71E6">
        <w:rPr>
          <w:rFonts w:asciiTheme="minorHAnsi" w:hAnsiTheme="minorHAnsi"/>
          <w:b/>
          <w:sz w:val="22"/>
          <w:szCs w:val="22"/>
        </w:rPr>
        <w:tab/>
      </w:r>
      <w:r w:rsidRPr="00D119DB">
        <w:rPr>
          <w:b/>
          <w:sz w:val="22"/>
          <w:szCs w:val="22"/>
        </w:rPr>
        <w:t xml:space="preserve">INDAGINE DI MERCATO COMPARATIVA </w:t>
      </w:r>
      <w:r w:rsidRPr="00CC366A">
        <w:rPr>
          <w:b/>
          <w:sz w:val="22"/>
          <w:szCs w:val="22"/>
        </w:rPr>
        <w:t>CON PREVENTIVO.</w:t>
      </w:r>
    </w:p>
    <w:p w:rsidR="008D423C" w:rsidRDefault="0093737B" w:rsidP="00D84572">
      <w:pPr>
        <w:ind w:left="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CC366A">
        <w:rPr>
          <w:b/>
          <w:sz w:val="22"/>
          <w:szCs w:val="22"/>
        </w:rPr>
        <w:t>ffidamento diretto fornitura</w:t>
      </w:r>
      <w:r w:rsidR="00AB01FB">
        <w:rPr>
          <w:b/>
          <w:sz w:val="22"/>
          <w:szCs w:val="22"/>
        </w:rPr>
        <w:t xml:space="preserve"> del principio attivo </w:t>
      </w:r>
      <w:proofErr w:type="spellStart"/>
      <w:r w:rsidR="00AB01FB" w:rsidRPr="009517B2">
        <w:rPr>
          <w:b/>
          <w:sz w:val="22"/>
          <w:szCs w:val="22"/>
        </w:rPr>
        <w:t>Sugammadex</w:t>
      </w:r>
      <w:proofErr w:type="spellEnd"/>
      <w:r w:rsidR="00AB01FB" w:rsidRPr="009517B2">
        <w:rPr>
          <w:b/>
          <w:sz w:val="22"/>
          <w:szCs w:val="22"/>
        </w:rPr>
        <w:t xml:space="preserve"> </w:t>
      </w:r>
      <w:proofErr w:type="spellStart"/>
      <w:r w:rsidR="00AB01FB" w:rsidRPr="009517B2">
        <w:rPr>
          <w:b/>
          <w:sz w:val="22"/>
          <w:szCs w:val="22"/>
        </w:rPr>
        <w:t>fl</w:t>
      </w:r>
      <w:proofErr w:type="spellEnd"/>
      <w:r w:rsidR="00AB01FB" w:rsidRPr="009517B2">
        <w:rPr>
          <w:b/>
          <w:sz w:val="22"/>
          <w:szCs w:val="22"/>
        </w:rPr>
        <w:t xml:space="preserve"> </w:t>
      </w:r>
      <w:proofErr w:type="spellStart"/>
      <w:r w:rsidR="00AB01FB" w:rsidRPr="009517B2">
        <w:rPr>
          <w:b/>
          <w:sz w:val="22"/>
          <w:szCs w:val="22"/>
        </w:rPr>
        <w:t>ev</w:t>
      </w:r>
      <w:proofErr w:type="spellEnd"/>
      <w:r w:rsidR="00AB01FB" w:rsidRPr="009517B2">
        <w:rPr>
          <w:b/>
          <w:sz w:val="22"/>
          <w:szCs w:val="22"/>
        </w:rPr>
        <w:t xml:space="preserve"> 200 mg</w:t>
      </w:r>
    </w:p>
    <w:p w:rsidR="00FD4A18" w:rsidRDefault="008D423C" w:rsidP="00D84572">
      <w:pPr>
        <w:ind w:left="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GARA </w:t>
      </w:r>
      <w:r w:rsidR="00AB01FB">
        <w:rPr>
          <w:b/>
          <w:sz w:val="22"/>
          <w:szCs w:val="22"/>
        </w:rPr>
        <w:t>2023</w:t>
      </w:r>
      <w:r w:rsidR="00B55EB2">
        <w:rPr>
          <w:b/>
          <w:sz w:val="22"/>
          <w:szCs w:val="22"/>
        </w:rPr>
        <w:t>-177-TH</w:t>
      </w:r>
    </w:p>
    <w:p w:rsidR="00A902F3" w:rsidRDefault="00A902F3" w:rsidP="005B520A">
      <w:pPr>
        <w:ind w:left="1418"/>
        <w:jc w:val="both"/>
        <w:rPr>
          <w:b/>
          <w:sz w:val="22"/>
          <w:szCs w:val="22"/>
        </w:rPr>
      </w:pPr>
    </w:p>
    <w:p w:rsidR="00A902F3" w:rsidRDefault="00A902F3" w:rsidP="00A902F3">
      <w:pPr>
        <w:ind w:left="1418" w:hanging="1418"/>
        <w:jc w:val="center"/>
        <w:rPr>
          <w:b/>
          <w:sz w:val="22"/>
          <w:szCs w:val="22"/>
        </w:rPr>
      </w:pPr>
      <w:r w:rsidRPr="00331C5D">
        <w:rPr>
          <w:b/>
          <w:sz w:val="22"/>
          <w:szCs w:val="22"/>
        </w:rPr>
        <w:t>ID SINTEL</w:t>
      </w:r>
      <w:r w:rsidR="0007437D">
        <w:rPr>
          <w:b/>
          <w:sz w:val="22"/>
          <w:szCs w:val="22"/>
        </w:rPr>
        <w:t xml:space="preserve"> </w:t>
      </w:r>
      <w:r w:rsidR="009C5150" w:rsidRPr="009C5150">
        <w:rPr>
          <w:b/>
          <w:sz w:val="22"/>
          <w:szCs w:val="22"/>
        </w:rPr>
        <w:t>173279727</w:t>
      </w:r>
    </w:p>
    <w:p w:rsidR="002726C5" w:rsidRDefault="002726C5" w:rsidP="005B520A">
      <w:pPr>
        <w:jc w:val="both"/>
        <w:rPr>
          <w:sz w:val="22"/>
          <w:szCs w:val="22"/>
        </w:rPr>
      </w:pPr>
    </w:p>
    <w:p w:rsidR="00B2352E" w:rsidRDefault="00B2352E" w:rsidP="008D423C">
      <w:pPr>
        <w:jc w:val="both"/>
        <w:rPr>
          <w:sz w:val="22"/>
          <w:szCs w:val="22"/>
        </w:rPr>
      </w:pPr>
    </w:p>
    <w:p w:rsidR="00B2352E" w:rsidRDefault="00B2352E" w:rsidP="008D423C">
      <w:pPr>
        <w:jc w:val="both"/>
        <w:rPr>
          <w:sz w:val="22"/>
          <w:szCs w:val="22"/>
        </w:rPr>
      </w:pPr>
    </w:p>
    <w:p w:rsidR="00B00461" w:rsidRDefault="00E82107" w:rsidP="008D423C">
      <w:pPr>
        <w:jc w:val="both"/>
        <w:rPr>
          <w:sz w:val="22"/>
          <w:szCs w:val="22"/>
        </w:rPr>
      </w:pPr>
      <w:r w:rsidRPr="00CC366A">
        <w:rPr>
          <w:sz w:val="22"/>
          <w:szCs w:val="22"/>
        </w:rPr>
        <w:t>Questa Azienda ha necessità di acquisire</w:t>
      </w:r>
      <w:r w:rsidR="007B625F" w:rsidRPr="00CC366A">
        <w:rPr>
          <w:sz w:val="22"/>
          <w:szCs w:val="22"/>
        </w:rPr>
        <w:t>, ai sensi dell’art.</w:t>
      </w:r>
      <w:r w:rsidR="008D423C">
        <w:rPr>
          <w:sz w:val="22"/>
          <w:szCs w:val="22"/>
        </w:rPr>
        <w:t xml:space="preserve"> 50, comma 1 lett. b) </w:t>
      </w:r>
      <w:r w:rsidR="007B625F" w:rsidRPr="00F82971">
        <w:rPr>
          <w:sz w:val="22"/>
          <w:szCs w:val="22"/>
        </w:rPr>
        <w:t>del D.L</w:t>
      </w:r>
      <w:r w:rsidR="008D423C">
        <w:rPr>
          <w:sz w:val="22"/>
          <w:szCs w:val="22"/>
        </w:rPr>
        <w:t>gs</w:t>
      </w:r>
      <w:r w:rsidR="00EA4133" w:rsidRPr="00F82971">
        <w:rPr>
          <w:sz w:val="22"/>
          <w:szCs w:val="22"/>
        </w:rPr>
        <w:t>.</w:t>
      </w:r>
      <w:r w:rsidR="007B625F" w:rsidRPr="00F82971">
        <w:rPr>
          <w:sz w:val="22"/>
          <w:szCs w:val="22"/>
        </w:rPr>
        <w:t xml:space="preserve"> n. </w:t>
      </w:r>
      <w:r w:rsidR="008D423C">
        <w:rPr>
          <w:sz w:val="22"/>
          <w:szCs w:val="22"/>
        </w:rPr>
        <w:t>36</w:t>
      </w:r>
      <w:r w:rsidR="007B625F" w:rsidRPr="00F82971">
        <w:rPr>
          <w:sz w:val="22"/>
          <w:szCs w:val="22"/>
        </w:rPr>
        <w:t>/202</w:t>
      </w:r>
      <w:r w:rsidR="008D423C">
        <w:rPr>
          <w:sz w:val="22"/>
          <w:szCs w:val="22"/>
        </w:rPr>
        <w:t>3</w:t>
      </w:r>
      <w:r w:rsidR="00003C9F" w:rsidRPr="007703D0">
        <w:rPr>
          <w:sz w:val="22"/>
          <w:szCs w:val="22"/>
        </w:rPr>
        <w:t xml:space="preserve">, </w:t>
      </w:r>
      <w:r w:rsidR="004A6A9D" w:rsidRPr="007703D0">
        <w:rPr>
          <w:sz w:val="22"/>
          <w:szCs w:val="22"/>
        </w:rPr>
        <w:t xml:space="preserve">la fornitura </w:t>
      </w:r>
      <w:r w:rsidR="00C87EAF">
        <w:rPr>
          <w:sz w:val="22"/>
          <w:szCs w:val="22"/>
        </w:rPr>
        <w:t>del</w:t>
      </w:r>
    </w:p>
    <w:p w:rsidR="00C87EAF" w:rsidRPr="00C87EAF" w:rsidRDefault="00C87EAF" w:rsidP="008D423C">
      <w:pPr>
        <w:jc w:val="both"/>
        <w:rPr>
          <w:sz w:val="22"/>
          <w:szCs w:val="22"/>
        </w:rPr>
      </w:pPr>
      <w:proofErr w:type="gramStart"/>
      <w:r w:rsidRPr="00C87EAF">
        <w:rPr>
          <w:sz w:val="22"/>
          <w:szCs w:val="22"/>
        </w:rPr>
        <w:t>del</w:t>
      </w:r>
      <w:proofErr w:type="gramEnd"/>
      <w:r w:rsidRPr="00C87EAF">
        <w:rPr>
          <w:sz w:val="22"/>
          <w:szCs w:val="22"/>
        </w:rPr>
        <w:t xml:space="preserve"> principio attivo </w:t>
      </w:r>
      <w:proofErr w:type="spellStart"/>
      <w:r w:rsidRPr="00C87EAF">
        <w:rPr>
          <w:sz w:val="22"/>
          <w:szCs w:val="22"/>
        </w:rPr>
        <w:t>Sugammadex</w:t>
      </w:r>
      <w:proofErr w:type="spellEnd"/>
      <w:r w:rsidRPr="00C87EAF">
        <w:rPr>
          <w:sz w:val="22"/>
          <w:szCs w:val="22"/>
        </w:rPr>
        <w:t xml:space="preserve"> </w:t>
      </w:r>
      <w:proofErr w:type="spellStart"/>
      <w:r w:rsidRPr="00C87EAF">
        <w:rPr>
          <w:sz w:val="22"/>
          <w:szCs w:val="22"/>
        </w:rPr>
        <w:t>fl</w:t>
      </w:r>
      <w:proofErr w:type="spellEnd"/>
      <w:r w:rsidRPr="00C87EAF">
        <w:rPr>
          <w:sz w:val="22"/>
          <w:szCs w:val="22"/>
        </w:rPr>
        <w:t xml:space="preserve"> </w:t>
      </w:r>
      <w:proofErr w:type="spellStart"/>
      <w:r w:rsidRPr="00C87EAF">
        <w:rPr>
          <w:sz w:val="22"/>
          <w:szCs w:val="22"/>
        </w:rPr>
        <w:t>ev</w:t>
      </w:r>
      <w:proofErr w:type="spellEnd"/>
      <w:r w:rsidRPr="00C87EAF">
        <w:rPr>
          <w:sz w:val="22"/>
          <w:szCs w:val="22"/>
        </w:rPr>
        <w:t xml:space="preserve"> 200 mg.</w:t>
      </w:r>
    </w:p>
    <w:p w:rsidR="008D423C" w:rsidRDefault="008D423C" w:rsidP="008D423C">
      <w:pPr>
        <w:jc w:val="both"/>
        <w:rPr>
          <w:sz w:val="22"/>
          <w:szCs w:val="22"/>
        </w:rPr>
      </w:pPr>
    </w:p>
    <w:p w:rsidR="008D423C" w:rsidRDefault="008D423C" w:rsidP="008D423C">
      <w:pPr>
        <w:jc w:val="both"/>
        <w:rPr>
          <w:sz w:val="22"/>
          <w:szCs w:val="22"/>
        </w:rPr>
      </w:pPr>
    </w:p>
    <w:p w:rsidR="008D423C" w:rsidRDefault="008D423C" w:rsidP="008D423C">
      <w:pPr>
        <w:jc w:val="both"/>
        <w:rPr>
          <w:sz w:val="22"/>
          <w:szCs w:val="22"/>
        </w:rPr>
      </w:pPr>
    </w:p>
    <w:p w:rsidR="008D423C" w:rsidRPr="008D423C" w:rsidRDefault="008D423C" w:rsidP="008D423C">
      <w:pPr>
        <w:ind w:firstLine="709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Importo dell’affidamento -  durata/termine di esecuzione </w:t>
      </w:r>
    </w:p>
    <w:p w:rsidR="00D64877" w:rsidRDefault="00D64877" w:rsidP="008D423C">
      <w:pPr>
        <w:jc w:val="both"/>
        <w:rPr>
          <w:sz w:val="22"/>
          <w:szCs w:val="22"/>
        </w:rPr>
      </w:pPr>
    </w:p>
    <w:p w:rsidR="008D423C" w:rsidRDefault="008D423C" w:rsidP="008D423C">
      <w:pPr>
        <w:jc w:val="both"/>
        <w:rPr>
          <w:sz w:val="22"/>
          <w:szCs w:val="22"/>
        </w:rPr>
      </w:pPr>
      <w:r>
        <w:rPr>
          <w:sz w:val="22"/>
          <w:szCs w:val="22"/>
        </w:rPr>
        <w:t>L’importo a base d’asta è fissato in €</w:t>
      </w:r>
      <w:r w:rsidR="00AB01FB">
        <w:rPr>
          <w:sz w:val="22"/>
          <w:szCs w:val="22"/>
        </w:rPr>
        <w:t xml:space="preserve"> 128.310,00</w:t>
      </w:r>
    </w:p>
    <w:p w:rsidR="008D423C" w:rsidRDefault="008D423C" w:rsidP="008D423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durata dell’appalto è prevista in </w:t>
      </w:r>
      <w:r w:rsidR="00AB01FB">
        <w:rPr>
          <w:sz w:val="22"/>
          <w:szCs w:val="22"/>
        </w:rPr>
        <w:t>12 mesi</w:t>
      </w:r>
    </w:p>
    <w:p w:rsidR="008D423C" w:rsidRDefault="008D423C" w:rsidP="008D423C">
      <w:pPr>
        <w:jc w:val="both"/>
        <w:rPr>
          <w:sz w:val="22"/>
          <w:szCs w:val="22"/>
        </w:rPr>
      </w:pPr>
    </w:p>
    <w:p w:rsidR="008D423C" w:rsidRPr="008D423C" w:rsidRDefault="008D423C" w:rsidP="008D423C">
      <w:pPr>
        <w:ind w:firstLine="709"/>
        <w:jc w:val="both"/>
        <w:rPr>
          <w:b/>
          <w:sz w:val="22"/>
          <w:szCs w:val="22"/>
          <w:u w:val="single"/>
        </w:rPr>
      </w:pPr>
      <w:r w:rsidRPr="008D423C">
        <w:rPr>
          <w:b/>
          <w:sz w:val="22"/>
          <w:szCs w:val="22"/>
          <w:u w:val="single"/>
        </w:rPr>
        <w:t>Caratteristiche tecniche della fornitura/servizio</w:t>
      </w:r>
    </w:p>
    <w:p w:rsidR="008D423C" w:rsidRDefault="008D423C" w:rsidP="008D423C">
      <w:pPr>
        <w:jc w:val="both"/>
        <w:rPr>
          <w:sz w:val="22"/>
          <w:szCs w:val="22"/>
        </w:rPr>
      </w:pPr>
    </w:p>
    <w:tbl>
      <w:tblPr>
        <w:tblW w:w="105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  <w:gridCol w:w="1520"/>
      </w:tblGrid>
      <w:tr w:rsidR="00FF1E9D" w:rsidTr="00386F8F">
        <w:trPr>
          <w:trHeight w:val="1087"/>
        </w:trPr>
        <w:tc>
          <w:tcPr>
            <w:tcW w:w="906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20"/>
              <w:gridCol w:w="3420"/>
              <w:gridCol w:w="1240"/>
              <w:gridCol w:w="1460"/>
              <w:gridCol w:w="1240"/>
            </w:tblGrid>
            <w:tr w:rsidR="00FF1E9D" w:rsidTr="00FF1E9D">
              <w:trPr>
                <w:trHeight w:val="1069"/>
              </w:trPr>
              <w:tc>
                <w:tcPr>
                  <w:tcW w:w="15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ATC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PRINCIPIO ATTIVO</w:t>
                  </w:r>
                </w:p>
              </w:tc>
              <w:tc>
                <w:tcPr>
                  <w:tcW w:w="394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DESCRIZIONE FARMACEUTICA</w:t>
                  </w:r>
                </w:p>
              </w:tc>
            </w:tr>
            <w:tr w:rsidR="00FF1E9D" w:rsidTr="00FF1E9D">
              <w:trPr>
                <w:trHeight w:val="349"/>
              </w:trPr>
              <w:tc>
                <w:tcPr>
                  <w:tcW w:w="15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F1E9D" w:rsidRDefault="00FF1E9D" w:rsidP="00FF1E9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F1E9D" w:rsidRDefault="00FF1E9D" w:rsidP="00FF1E9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FORMA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VIA DI SOMM.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DOSAGGIO</w:t>
                  </w:r>
                </w:p>
              </w:tc>
            </w:tr>
            <w:tr w:rsidR="00FF1E9D" w:rsidTr="00FF1E9D">
              <w:trPr>
                <w:trHeight w:val="672"/>
              </w:trPr>
              <w:tc>
                <w:tcPr>
                  <w:tcW w:w="15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V03AB35</w:t>
                  </w:r>
                </w:p>
              </w:tc>
              <w:tc>
                <w:tcPr>
                  <w:tcW w:w="34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SUGAMMADEX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FL</w:t>
                  </w:r>
                </w:p>
              </w:tc>
              <w:tc>
                <w:tcPr>
                  <w:tcW w:w="1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EV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F1E9D" w:rsidRDefault="00FF1E9D" w:rsidP="00FF1E9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200 MG</w:t>
                  </w:r>
                </w:p>
              </w:tc>
            </w:tr>
          </w:tbl>
          <w:p w:rsidR="00FF1E9D" w:rsidRDefault="00FF1E9D" w:rsidP="00FF1E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1E9D" w:rsidRPr="00FF1E9D" w:rsidRDefault="00FF1E9D" w:rsidP="00FF1E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9D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:rsidR="00FF1E9D" w:rsidRDefault="00FF1E9D" w:rsidP="00FF1E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fabbisogno</w:t>
            </w:r>
            <w:proofErr w:type="gramEnd"/>
            <w:r w:rsidRPr="00FF1E9D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E9D" w:rsidTr="00386F8F">
        <w:trPr>
          <w:trHeight w:val="1087"/>
        </w:trPr>
        <w:tc>
          <w:tcPr>
            <w:tcW w:w="906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F1E9D" w:rsidRDefault="00FF1E9D" w:rsidP="00FF1E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1E9D" w:rsidRPr="00FF1E9D" w:rsidRDefault="00FF1E9D" w:rsidP="00FF1E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2.600</w:t>
            </w:r>
          </w:p>
        </w:tc>
      </w:tr>
    </w:tbl>
    <w:p w:rsidR="00D64877" w:rsidRPr="00781353" w:rsidRDefault="00D64877" w:rsidP="008D423C">
      <w:pPr>
        <w:jc w:val="both"/>
        <w:rPr>
          <w:sz w:val="22"/>
          <w:szCs w:val="22"/>
        </w:rPr>
      </w:pPr>
    </w:p>
    <w:p w:rsidR="00E82107" w:rsidRDefault="00E82107" w:rsidP="00F6557C">
      <w:pPr>
        <w:pStyle w:val="Paragrafoelenco"/>
        <w:tabs>
          <w:tab w:val="left" w:pos="5670"/>
        </w:tabs>
        <w:jc w:val="both"/>
        <w:rPr>
          <w:rFonts w:ascii="Times New Roman" w:hAnsi="Times New Roman"/>
          <w:b/>
          <w:u w:val="single"/>
        </w:rPr>
      </w:pPr>
      <w:r w:rsidRPr="00781353">
        <w:rPr>
          <w:rFonts w:ascii="Times New Roman" w:hAnsi="Times New Roman"/>
          <w:b/>
          <w:u w:val="single"/>
        </w:rPr>
        <w:t>Proced</w:t>
      </w:r>
      <w:r w:rsidR="00530935" w:rsidRPr="00781353">
        <w:rPr>
          <w:rFonts w:ascii="Times New Roman" w:hAnsi="Times New Roman"/>
          <w:b/>
          <w:u w:val="single"/>
        </w:rPr>
        <w:t xml:space="preserve">ura </w:t>
      </w:r>
      <w:r w:rsidR="00EF58BB">
        <w:rPr>
          <w:rFonts w:ascii="Times New Roman" w:hAnsi="Times New Roman"/>
          <w:b/>
          <w:u w:val="single"/>
        </w:rPr>
        <w:t xml:space="preserve">di gara </w:t>
      </w:r>
      <w:r w:rsidR="00530935" w:rsidRPr="00781353">
        <w:rPr>
          <w:rFonts w:ascii="Times New Roman" w:hAnsi="Times New Roman"/>
          <w:b/>
          <w:u w:val="single"/>
        </w:rPr>
        <w:t>e criterio di affidamento</w:t>
      </w:r>
    </w:p>
    <w:p w:rsidR="008D423C" w:rsidRPr="00781353" w:rsidRDefault="008D423C" w:rsidP="00F6557C">
      <w:pPr>
        <w:pStyle w:val="Paragrafoelenco"/>
        <w:tabs>
          <w:tab w:val="left" w:pos="5670"/>
        </w:tabs>
        <w:jc w:val="both"/>
        <w:rPr>
          <w:rFonts w:ascii="Times New Roman" w:hAnsi="Times New Roman"/>
          <w:b/>
          <w:u w:val="single"/>
        </w:rPr>
      </w:pPr>
    </w:p>
    <w:p w:rsidR="00E82107" w:rsidRDefault="00E82107" w:rsidP="00242321">
      <w:pPr>
        <w:spacing w:after="240"/>
        <w:jc w:val="both"/>
        <w:rPr>
          <w:sz w:val="22"/>
          <w:szCs w:val="22"/>
        </w:rPr>
      </w:pPr>
      <w:r w:rsidRPr="00781353">
        <w:rPr>
          <w:sz w:val="22"/>
          <w:szCs w:val="22"/>
        </w:rPr>
        <w:t xml:space="preserve">Trattasi di affidamento di importo inferiore </w:t>
      </w:r>
      <w:r w:rsidRPr="00987BDA">
        <w:rPr>
          <w:sz w:val="22"/>
          <w:szCs w:val="22"/>
        </w:rPr>
        <w:t xml:space="preserve">ad € </w:t>
      </w:r>
      <w:r w:rsidR="00387F29" w:rsidRPr="00987BDA">
        <w:rPr>
          <w:sz w:val="22"/>
          <w:szCs w:val="22"/>
        </w:rPr>
        <w:t>1</w:t>
      </w:r>
      <w:r w:rsidR="008D423C">
        <w:rPr>
          <w:sz w:val="22"/>
          <w:szCs w:val="22"/>
        </w:rPr>
        <w:t>40.000</w:t>
      </w:r>
      <w:r w:rsidRPr="00987BDA">
        <w:rPr>
          <w:sz w:val="22"/>
          <w:szCs w:val="22"/>
        </w:rPr>
        <w:t>,00=,</w:t>
      </w:r>
      <w:r w:rsidRPr="00781353">
        <w:rPr>
          <w:sz w:val="22"/>
          <w:szCs w:val="22"/>
        </w:rPr>
        <w:t xml:space="preserve"> e pertanto si applica </w:t>
      </w:r>
      <w:r w:rsidR="00451D55" w:rsidRPr="00781353">
        <w:rPr>
          <w:sz w:val="22"/>
          <w:szCs w:val="22"/>
        </w:rPr>
        <w:t xml:space="preserve">l’art. </w:t>
      </w:r>
      <w:r w:rsidR="008D423C">
        <w:rPr>
          <w:sz w:val="22"/>
          <w:szCs w:val="22"/>
        </w:rPr>
        <w:t>50</w:t>
      </w:r>
      <w:r w:rsidR="00451D55" w:rsidRPr="00781353">
        <w:rPr>
          <w:sz w:val="22"/>
          <w:szCs w:val="22"/>
        </w:rPr>
        <w:t xml:space="preserve">, comma </w:t>
      </w:r>
      <w:r w:rsidR="008D423C">
        <w:rPr>
          <w:sz w:val="22"/>
          <w:szCs w:val="22"/>
        </w:rPr>
        <w:t>1</w:t>
      </w:r>
      <w:r w:rsidR="00451D55" w:rsidRPr="00781353">
        <w:rPr>
          <w:sz w:val="22"/>
          <w:szCs w:val="22"/>
        </w:rPr>
        <w:t xml:space="preserve"> lett. </w:t>
      </w:r>
      <w:r w:rsidR="008D423C">
        <w:rPr>
          <w:sz w:val="22"/>
          <w:szCs w:val="22"/>
        </w:rPr>
        <w:t>b</w:t>
      </w:r>
      <w:r w:rsidR="00451D55" w:rsidRPr="00781353">
        <w:rPr>
          <w:sz w:val="22"/>
          <w:szCs w:val="22"/>
        </w:rPr>
        <w:t>) del D.L</w:t>
      </w:r>
      <w:r w:rsidR="008D423C">
        <w:rPr>
          <w:sz w:val="22"/>
          <w:szCs w:val="22"/>
        </w:rPr>
        <w:t>gs</w:t>
      </w:r>
      <w:r w:rsidR="003006AB" w:rsidRPr="00781353">
        <w:rPr>
          <w:sz w:val="22"/>
          <w:szCs w:val="22"/>
        </w:rPr>
        <w:t>.</w:t>
      </w:r>
      <w:r w:rsidR="00451D55" w:rsidRPr="00781353">
        <w:rPr>
          <w:sz w:val="22"/>
          <w:szCs w:val="22"/>
        </w:rPr>
        <w:t xml:space="preserve"> </w:t>
      </w:r>
      <w:r w:rsidR="00451D55" w:rsidRPr="00BA31A1">
        <w:rPr>
          <w:sz w:val="22"/>
          <w:szCs w:val="22"/>
        </w:rPr>
        <w:t xml:space="preserve">n. </w:t>
      </w:r>
      <w:r w:rsidR="008D423C">
        <w:rPr>
          <w:sz w:val="22"/>
          <w:szCs w:val="22"/>
        </w:rPr>
        <w:t>3</w:t>
      </w:r>
      <w:r w:rsidR="00604DC8" w:rsidRPr="00BA31A1">
        <w:rPr>
          <w:sz w:val="22"/>
          <w:szCs w:val="22"/>
        </w:rPr>
        <w:t>6</w:t>
      </w:r>
      <w:r w:rsidR="00451D55" w:rsidRPr="00BA31A1">
        <w:rPr>
          <w:sz w:val="22"/>
          <w:szCs w:val="22"/>
        </w:rPr>
        <w:t>/202</w:t>
      </w:r>
      <w:r w:rsidR="008D423C">
        <w:rPr>
          <w:sz w:val="22"/>
          <w:szCs w:val="22"/>
        </w:rPr>
        <w:t>3</w:t>
      </w:r>
      <w:r w:rsidR="00522AC5">
        <w:rPr>
          <w:sz w:val="22"/>
          <w:szCs w:val="22"/>
        </w:rPr>
        <w:t xml:space="preserve"> </w:t>
      </w:r>
      <w:r w:rsidRPr="00781353">
        <w:rPr>
          <w:sz w:val="22"/>
          <w:szCs w:val="22"/>
        </w:rPr>
        <w:t>che prevede l’affidamento diretto.</w:t>
      </w:r>
    </w:p>
    <w:p w:rsidR="00D121E3" w:rsidRDefault="00D121E3" w:rsidP="00D121E3">
      <w:pPr>
        <w:jc w:val="both"/>
        <w:rPr>
          <w:sz w:val="22"/>
          <w:szCs w:val="22"/>
        </w:rPr>
      </w:pPr>
      <w:r>
        <w:rPr>
          <w:sz w:val="22"/>
          <w:szCs w:val="22"/>
        </w:rPr>
        <w:t>L’affidamento diretto avverrà mediante invito a presentare offerta sulla piattaforma telematica Sintel di ARIA S.p.A</w:t>
      </w:r>
      <w:r w:rsidR="0043592B">
        <w:rPr>
          <w:sz w:val="22"/>
          <w:szCs w:val="22"/>
        </w:rPr>
        <w:t>.</w:t>
      </w:r>
      <w:r w:rsidR="00D64877">
        <w:rPr>
          <w:sz w:val="22"/>
          <w:szCs w:val="22"/>
        </w:rPr>
        <w:t xml:space="preserve"> alla ditta</w:t>
      </w:r>
      <w:r>
        <w:rPr>
          <w:sz w:val="22"/>
          <w:szCs w:val="22"/>
        </w:rPr>
        <w:t xml:space="preserve"> che</w:t>
      </w:r>
      <w:r w:rsidR="000803FB">
        <w:rPr>
          <w:sz w:val="22"/>
          <w:szCs w:val="22"/>
        </w:rPr>
        <w:t xml:space="preserve"> – in possesso dei requisiti richiesti da</w:t>
      </w:r>
      <w:r w:rsidR="00113657">
        <w:rPr>
          <w:sz w:val="22"/>
          <w:szCs w:val="22"/>
        </w:rPr>
        <w:t xml:space="preserve">l Titolo IV Capo II </w:t>
      </w:r>
      <w:r w:rsidR="00A46283">
        <w:rPr>
          <w:sz w:val="22"/>
          <w:szCs w:val="22"/>
        </w:rPr>
        <w:t>Parte V</w:t>
      </w:r>
      <w:r w:rsidR="007E156F">
        <w:rPr>
          <w:sz w:val="22"/>
          <w:szCs w:val="22"/>
        </w:rPr>
        <w:t xml:space="preserve"> (artt. dal 94 al 98) </w:t>
      </w:r>
      <w:r w:rsidR="00A46283">
        <w:rPr>
          <w:sz w:val="22"/>
          <w:szCs w:val="22"/>
        </w:rPr>
        <w:t xml:space="preserve">  e art. 100 del d.lgs. 36/2023 </w:t>
      </w:r>
      <w:r w:rsidR="000803FB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risulter</w:t>
      </w:r>
      <w:r w:rsidR="00D64877">
        <w:rPr>
          <w:sz w:val="22"/>
          <w:szCs w:val="22"/>
        </w:rPr>
        <w:t>à</w:t>
      </w:r>
      <w:r>
        <w:rPr>
          <w:sz w:val="22"/>
          <w:szCs w:val="22"/>
        </w:rPr>
        <w:t xml:space="preserve"> aver presentato il preventivo più vantaggioso per l’Azienda.</w:t>
      </w:r>
    </w:p>
    <w:p w:rsidR="00D121E3" w:rsidRDefault="00D121E3" w:rsidP="00D121E3">
      <w:pPr>
        <w:jc w:val="both"/>
        <w:rPr>
          <w:sz w:val="22"/>
          <w:szCs w:val="22"/>
        </w:rPr>
      </w:pPr>
    </w:p>
    <w:p w:rsidR="00D55456" w:rsidRPr="00D55456" w:rsidRDefault="003036F8" w:rsidP="00D55456">
      <w:pPr>
        <w:spacing w:after="120"/>
        <w:jc w:val="both"/>
        <w:rPr>
          <w:sz w:val="22"/>
          <w:szCs w:val="22"/>
        </w:rPr>
      </w:pPr>
      <w:r w:rsidRPr="00781353">
        <w:rPr>
          <w:sz w:val="22"/>
          <w:szCs w:val="22"/>
        </w:rPr>
        <w:t xml:space="preserve">Si invitano gli operatori </w:t>
      </w:r>
      <w:r w:rsidRPr="00CC366A">
        <w:rPr>
          <w:sz w:val="22"/>
          <w:szCs w:val="22"/>
        </w:rPr>
        <w:t xml:space="preserve">economici interessati, in possesso dei requisiti richiesti, a presentare la propria </w:t>
      </w:r>
      <w:r w:rsidRPr="00CC366A">
        <w:rPr>
          <w:b/>
          <w:sz w:val="22"/>
          <w:szCs w:val="22"/>
          <w:u w:val="single"/>
        </w:rPr>
        <w:t>proposta</w:t>
      </w:r>
      <w:r w:rsidRPr="00CC366A">
        <w:rPr>
          <w:sz w:val="22"/>
          <w:szCs w:val="22"/>
          <w:u w:val="single"/>
        </w:rPr>
        <w:t xml:space="preserve"> </w:t>
      </w:r>
      <w:r w:rsidRPr="00CC366A">
        <w:rPr>
          <w:b/>
          <w:sz w:val="22"/>
          <w:szCs w:val="22"/>
          <w:u w:val="single"/>
        </w:rPr>
        <w:t>tecnica</w:t>
      </w:r>
      <w:r w:rsidRPr="00CC366A">
        <w:rPr>
          <w:sz w:val="22"/>
          <w:szCs w:val="22"/>
          <w:u w:val="single"/>
        </w:rPr>
        <w:t xml:space="preserve"> </w:t>
      </w:r>
      <w:r w:rsidRPr="00CC366A">
        <w:rPr>
          <w:b/>
          <w:sz w:val="22"/>
          <w:szCs w:val="22"/>
          <w:u w:val="single"/>
        </w:rPr>
        <w:t>ed</w:t>
      </w:r>
      <w:r w:rsidRPr="00CC366A">
        <w:rPr>
          <w:sz w:val="22"/>
          <w:szCs w:val="22"/>
          <w:u w:val="single"/>
        </w:rPr>
        <w:t xml:space="preserve"> </w:t>
      </w:r>
      <w:r w:rsidRPr="00CC366A">
        <w:rPr>
          <w:b/>
          <w:sz w:val="22"/>
          <w:szCs w:val="22"/>
          <w:u w:val="single"/>
        </w:rPr>
        <w:t>economica</w:t>
      </w:r>
      <w:r w:rsidRPr="00A24357">
        <w:rPr>
          <w:sz w:val="22"/>
          <w:szCs w:val="22"/>
        </w:rPr>
        <w:t xml:space="preserve">, </w:t>
      </w:r>
      <w:r w:rsidRPr="00A24357">
        <w:rPr>
          <w:b/>
          <w:sz w:val="22"/>
          <w:szCs w:val="22"/>
        </w:rPr>
        <w:t xml:space="preserve">entro le </w:t>
      </w:r>
      <w:r w:rsidRPr="00470C2B">
        <w:rPr>
          <w:b/>
          <w:sz w:val="22"/>
          <w:szCs w:val="22"/>
        </w:rPr>
        <w:t>ore</w:t>
      </w:r>
      <w:r w:rsidR="00CF13A2" w:rsidRPr="00470C2B">
        <w:rPr>
          <w:b/>
          <w:sz w:val="22"/>
          <w:szCs w:val="22"/>
        </w:rPr>
        <w:t xml:space="preserve"> 1</w:t>
      </w:r>
      <w:r w:rsidR="009517B2">
        <w:rPr>
          <w:b/>
          <w:sz w:val="22"/>
          <w:szCs w:val="22"/>
        </w:rPr>
        <w:t>3</w:t>
      </w:r>
      <w:r w:rsidR="00CF13A2" w:rsidRPr="00470C2B">
        <w:rPr>
          <w:b/>
          <w:sz w:val="22"/>
          <w:szCs w:val="22"/>
        </w:rPr>
        <w:t>:</w:t>
      </w:r>
      <w:r w:rsidR="00595B05">
        <w:rPr>
          <w:b/>
          <w:sz w:val="22"/>
          <w:szCs w:val="22"/>
        </w:rPr>
        <w:t>0</w:t>
      </w:r>
      <w:r w:rsidR="00CF13A2" w:rsidRPr="00470C2B">
        <w:rPr>
          <w:b/>
          <w:sz w:val="22"/>
          <w:szCs w:val="22"/>
        </w:rPr>
        <w:t xml:space="preserve">0 </w:t>
      </w:r>
      <w:r w:rsidR="00CF13A2" w:rsidRPr="003A51DC">
        <w:rPr>
          <w:b/>
          <w:sz w:val="22"/>
          <w:szCs w:val="22"/>
        </w:rPr>
        <w:t xml:space="preserve">del </w:t>
      </w:r>
      <w:r w:rsidR="00CF13A2" w:rsidRPr="000A0B6F">
        <w:rPr>
          <w:b/>
          <w:sz w:val="22"/>
          <w:szCs w:val="22"/>
        </w:rPr>
        <w:t xml:space="preserve">giorno </w:t>
      </w:r>
      <w:r w:rsidR="000A0B6F" w:rsidRPr="000A0B6F">
        <w:rPr>
          <w:b/>
          <w:sz w:val="22"/>
          <w:szCs w:val="22"/>
        </w:rPr>
        <w:t>04.09.2023</w:t>
      </w:r>
      <w:r w:rsidRPr="000A0B6F">
        <w:rPr>
          <w:sz w:val="22"/>
          <w:szCs w:val="22"/>
        </w:rPr>
        <w:t xml:space="preserve">, </w:t>
      </w:r>
      <w:r w:rsidR="00C9239C" w:rsidRPr="000A0B6F">
        <w:rPr>
          <w:sz w:val="22"/>
          <w:szCs w:val="22"/>
        </w:rPr>
        <w:t>mediante</w:t>
      </w:r>
      <w:r w:rsidR="00C9239C">
        <w:rPr>
          <w:sz w:val="22"/>
          <w:szCs w:val="22"/>
        </w:rPr>
        <w:t xml:space="preserve"> inserimento della documentazione nella piattaforma telematica Sintel</w:t>
      </w:r>
      <w:r w:rsidR="00176B92">
        <w:rPr>
          <w:sz w:val="22"/>
          <w:szCs w:val="22"/>
        </w:rPr>
        <w:t xml:space="preserve"> </w:t>
      </w:r>
      <w:r w:rsidR="00D55456">
        <w:rPr>
          <w:sz w:val="22"/>
          <w:szCs w:val="22"/>
        </w:rPr>
        <w:t xml:space="preserve">collegandosi al sito internet </w:t>
      </w:r>
      <w:hyperlink r:id="rId8">
        <w:r w:rsidR="00D55456">
          <w:rPr>
            <w:rStyle w:val="CollegamentoInternet"/>
            <w:sz w:val="22"/>
            <w:szCs w:val="22"/>
          </w:rPr>
          <w:t>www.ariaspa.it</w:t>
        </w:r>
      </w:hyperlink>
      <w:r w:rsidR="00D55456">
        <w:rPr>
          <w:sz w:val="22"/>
          <w:szCs w:val="22"/>
        </w:rPr>
        <w:t>, accedendo alla piattaforma ed individuando la procedura in oggetto</w:t>
      </w:r>
      <w:r w:rsidR="0043592B">
        <w:rPr>
          <w:sz w:val="22"/>
          <w:szCs w:val="22"/>
        </w:rPr>
        <w:t xml:space="preserve"> </w:t>
      </w:r>
      <w:r w:rsidR="00D55456">
        <w:rPr>
          <w:sz w:val="22"/>
          <w:szCs w:val="22"/>
        </w:rPr>
        <w:t>utilizzando gli appositi campi di ricerca resi disponibili.</w:t>
      </w:r>
    </w:p>
    <w:p w:rsidR="00C8731E" w:rsidRDefault="00C8731E" w:rsidP="00C8731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ditta dovrà presentare la propria proposta completa di: </w:t>
      </w:r>
    </w:p>
    <w:p w:rsidR="00D64877" w:rsidRPr="00D64877" w:rsidRDefault="00D64877" w:rsidP="00C8731E">
      <w:pPr>
        <w:pStyle w:val="Paragrafoelenco"/>
        <w:numPr>
          <w:ilvl w:val="0"/>
          <w:numId w:val="8"/>
        </w:numPr>
        <w:jc w:val="both"/>
        <w:rPr>
          <w:rFonts w:ascii="Times New Roman" w:hAnsi="Times New Roman"/>
          <w:i/>
        </w:rPr>
      </w:pPr>
      <w:r w:rsidRPr="00D64877">
        <w:rPr>
          <w:rFonts w:ascii="Times New Roman" w:hAnsi="Times New Roman"/>
          <w:i/>
        </w:rPr>
        <w:t>Schede tecniche/</w:t>
      </w:r>
      <w:proofErr w:type="spellStart"/>
      <w:r w:rsidR="009517B2">
        <w:rPr>
          <w:rFonts w:ascii="Times New Roman" w:hAnsi="Times New Roman"/>
          <w:i/>
        </w:rPr>
        <w:t>bugiaridino</w:t>
      </w:r>
      <w:proofErr w:type="spellEnd"/>
      <w:r w:rsidR="009517B2">
        <w:rPr>
          <w:rFonts w:ascii="Times New Roman" w:hAnsi="Times New Roman"/>
          <w:i/>
        </w:rPr>
        <w:t>;</w:t>
      </w:r>
    </w:p>
    <w:p w:rsidR="00D64877" w:rsidRPr="00D64877" w:rsidRDefault="009517B2" w:rsidP="00C8731E">
      <w:pPr>
        <w:pStyle w:val="Paragrafoelenco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Decreto AIC pubblicato in Gazzetta Ufficiale e lettera di inizio commercializzazione inviata ad AIFA (o materiale equipollente);</w:t>
      </w:r>
    </w:p>
    <w:p w:rsidR="00C8731E" w:rsidRDefault="00C8731E" w:rsidP="00C8731E">
      <w:pPr>
        <w:pStyle w:val="Paragrafoelenco"/>
        <w:numPr>
          <w:ilvl w:val="0"/>
          <w:numId w:val="8"/>
        </w:num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u w:val="single"/>
        </w:rPr>
        <w:t>preventivo</w:t>
      </w:r>
      <w:proofErr w:type="gramEnd"/>
      <w:r>
        <w:rPr>
          <w:rFonts w:ascii="Times New Roman" w:hAnsi="Times New Roman"/>
          <w:u w:val="single"/>
        </w:rPr>
        <w:t xml:space="preserve"> economico</w:t>
      </w:r>
      <w:r>
        <w:rPr>
          <w:rFonts w:ascii="Times New Roman" w:hAnsi="Times New Roman"/>
        </w:rPr>
        <w:t xml:space="preserve"> (firmato digitalmente)</w:t>
      </w:r>
      <w:r w:rsidR="00F6557C">
        <w:rPr>
          <w:rFonts w:ascii="Times New Roman" w:hAnsi="Times New Roman"/>
        </w:rPr>
        <w:t>.</w:t>
      </w:r>
    </w:p>
    <w:p w:rsidR="008F7CE3" w:rsidRDefault="008F7CE3" w:rsidP="008F7CE3">
      <w:pPr>
        <w:pStyle w:val="Paragrafoelenco"/>
        <w:ind w:left="1004"/>
        <w:jc w:val="both"/>
        <w:rPr>
          <w:rFonts w:ascii="Times New Roman" w:hAnsi="Times New Roman"/>
        </w:rPr>
      </w:pPr>
    </w:p>
    <w:p w:rsidR="00C8731E" w:rsidRDefault="00C8731E" w:rsidP="00C8731E">
      <w:pPr>
        <w:jc w:val="both"/>
        <w:rPr>
          <w:sz w:val="22"/>
          <w:szCs w:val="22"/>
        </w:rPr>
      </w:pPr>
      <w:r w:rsidRPr="00745514">
        <w:rPr>
          <w:sz w:val="22"/>
          <w:szCs w:val="22"/>
        </w:rPr>
        <w:t xml:space="preserve">Si </w:t>
      </w:r>
      <w:r w:rsidR="00D64877">
        <w:rPr>
          <w:sz w:val="22"/>
          <w:szCs w:val="22"/>
        </w:rPr>
        <w:t>chiede</w:t>
      </w:r>
      <w:r w:rsidRPr="00745514">
        <w:rPr>
          <w:sz w:val="22"/>
          <w:szCs w:val="22"/>
        </w:rPr>
        <w:t xml:space="preserve"> di allegare tutta la documentazione sopra richiesta in un'unica cartella compressa (.zip); la cartella </w:t>
      </w:r>
      <w:r>
        <w:rPr>
          <w:sz w:val="22"/>
          <w:szCs w:val="22"/>
        </w:rPr>
        <w:t>compressa</w:t>
      </w:r>
      <w:r w:rsidRPr="00745514">
        <w:rPr>
          <w:sz w:val="22"/>
          <w:szCs w:val="22"/>
        </w:rPr>
        <w:t xml:space="preserve"> non dovrà essere firmata digitalmente.</w:t>
      </w:r>
    </w:p>
    <w:p w:rsidR="0068235F" w:rsidRDefault="0068235F" w:rsidP="00F6557C">
      <w:pPr>
        <w:pStyle w:val="Paragrafoelenco"/>
        <w:jc w:val="both"/>
        <w:rPr>
          <w:rFonts w:ascii="Times New Roman" w:hAnsi="Times New Roman"/>
          <w:b/>
          <w:u w:val="single"/>
        </w:rPr>
      </w:pPr>
    </w:p>
    <w:p w:rsidR="003F47A9" w:rsidRDefault="003F47A9" w:rsidP="00F6557C">
      <w:pPr>
        <w:pStyle w:val="Paragrafoelenco"/>
        <w:jc w:val="both"/>
        <w:rPr>
          <w:rFonts w:ascii="Times New Roman" w:hAnsi="Times New Roman"/>
          <w:b/>
          <w:u w:val="single"/>
        </w:rPr>
      </w:pPr>
      <w:r w:rsidRPr="00781353">
        <w:rPr>
          <w:rFonts w:ascii="Times New Roman" w:hAnsi="Times New Roman"/>
          <w:b/>
          <w:u w:val="single"/>
        </w:rPr>
        <w:t>Trattamento dei dati personali</w:t>
      </w:r>
    </w:p>
    <w:p w:rsidR="00D241CD" w:rsidRPr="00D241CD" w:rsidRDefault="00D241CD" w:rsidP="00D241CD">
      <w:pPr>
        <w:tabs>
          <w:tab w:val="left" w:pos="9356"/>
        </w:tabs>
        <w:jc w:val="both"/>
        <w:rPr>
          <w:sz w:val="22"/>
          <w:szCs w:val="22"/>
        </w:rPr>
      </w:pPr>
      <w:r w:rsidRPr="00E71C73">
        <w:rPr>
          <w:sz w:val="22"/>
          <w:szCs w:val="22"/>
        </w:rPr>
        <w:t>Con il presente articolo si provvede a dare l’informativa prevista dall’art.</w:t>
      </w:r>
      <w:r>
        <w:rPr>
          <w:sz w:val="22"/>
          <w:szCs w:val="22"/>
        </w:rPr>
        <w:t xml:space="preserve"> 13 del Regolamento UE 2016/679 che </w:t>
      </w:r>
      <w:r w:rsidRPr="00D241CD">
        <w:rPr>
          <w:sz w:val="22"/>
          <w:szCs w:val="22"/>
        </w:rPr>
        <w:t>ha la finalità di consentire l'accertamento della idoneità dei concorrenti e che i dati dichiarati saranno utilizzati, anche con strumenti informatici, esclusivamente per l'istruttoria della domanda presentata e per le formalità ad essa connesse. I dati non verranno comunicati a terzi.</w:t>
      </w:r>
    </w:p>
    <w:p w:rsidR="00D241CD" w:rsidRPr="0073459F" w:rsidRDefault="00D241CD" w:rsidP="00D241CD">
      <w:pPr>
        <w:jc w:val="both"/>
        <w:rPr>
          <w:sz w:val="22"/>
          <w:szCs w:val="22"/>
        </w:rPr>
      </w:pPr>
    </w:p>
    <w:p w:rsidR="006E439D" w:rsidRDefault="005074CD" w:rsidP="00490A1C">
      <w:pPr>
        <w:jc w:val="both"/>
        <w:rPr>
          <w:sz w:val="22"/>
          <w:szCs w:val="22"/>
        </w:rPr>
      </w:pPr>
      <w:r w:rsidRPr="00781353">
        <w:rPr>
          <w:sz w:val="22"/>
          <w:szCs w:val="22"/>
        </w:rPr>
        <w:t>La</w:t>
      </w:r>
      <w:r w:rsidR="003006AB" w:rsidRPr="00781353">
        <w:rPr>
          <w:sz w:val="22"/>
          <w:szCs w:val="22"/>
        </w:rPr>
        <w:t xml:space="preserve"> Stazione Appaltante si riserva </w:t>
      </w:r>
      <w:r w:rsidRPr="00781353">
        <w:rPr>
          <w:sz w:val="22"/>
          <w:szCs w:val="22"/>
        </w:rPr>
        <w:t xml:space="preserve">la facoltà di </w:t>
      </w:r>
      <w:r w:rsidR="00CB0406" w:rsidRPr="00781353">
        <w:rPr>
          <w:sz w:val="22"/>
          <w:szCs w:val="22"/>
        </w:rPr>
        <w:t xml:space="preserve">sospendere, modificare o annullare l’indagine in oggetto, nonché di </w:t>
      </w:r>
      <w:r w:rsidRPr="00781353">
        <w:rPr>
          <w:sz w:val="22"/>
          <w:szCs w:val="22"/>
        </w:rPr>
        <w:t xml:space="preserve">non </w:t>
      </w:r>
      <w:r w:rsidR="00CB0406" w:rsidRPr="00781353">
        <w:rPr>
          <w:sz w:val="22"/>
          <w:szCs w:val="22"/>
        </w:rPr>
        <w:t>dare seguito al successivo affidamento senza che i soggetti istanti possano vantare alcuna pretesa.</w:t>
      </w:r>
    </w:p>
    <w:p w:rsidR="008F7CE3" w:rsidRDefault="008F7CE3" w:rsidP="00490A1C">
      <w:pPr>
        <w:jc w:val="both"/>
        <w:rPr>
          <w:sz w:val="22"/>
          <w:szCs w:val="22"/>
          <w:lang w:eastAsia="ar-SA"/>
        </w:rPr>
      </w:pPr>
    </w:p>
    <w:p w:rsidR="00113657" w:rsidRDefault="00113657" w:rsidP="00490A1C">
      <w:pPr>
        <w:jc w:val="both"/>
        <w:rPr>
          <w:sz w:val="22"/>
          <w:szCs w:val="22"/>
          <w:lang w:eastAsia="ar-SA"/>
        </w:rPr>
      </w:pPr>
    </w:p>
    <w:p w:rsidR="00A72A68" w:rsidRPr="00D5225A" w:rsidRDefault="00A72A68" w:rsidP="00490A1C">
      <w:pPr>
        <w:jc w:val="both"/>
        <w:rPr>
          <w:sz w:val="22"/>
          <w:szCs w:val="22"/>
          <w:lang w:eastAsia="ar-SA"/>
        </w:rPr>
      </w:pPr>
    </w:p>
    <w:p w:rsidR="000A0B6F" w:rsidRDefault="000A0B6F" w:rsidP="000A0B6F">
      <w:pPr>
        <w:autoSpaceDE w:val="0"/>
        <w:autoSpaceDN w:val="0"/>
        <w:ind w:firstLine="4962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Per delega del Direttore</w:t>
      </w:r>
    </w:p>
    <w:p w:rsidR="000A0B6F" w:rsidRDefault="000A0B6F" w:rsidP="000A0B6F">
      <w:pPr>
        <w:autoSpaceDE w:val="0"/>
        <w:autoSpaceDN w:val="0"/>
        <w:ind w:firstLine="4962"/>
        <w:jc w:val="center"/>
        <w:rPr>
          <w:rFonts w:ascii="TimesNewRomanPSMT" w:eastAsia="Calibri" w:hAnsi="TimesNewRomanPSMT" w:cs="TimesNewRomanPSMT"/>
          <w:sz w:val="22"/>
          <w:szCs w:val="22"/>
          <w:lang w:eastAsia="en-US"/>
        </w:rPr>
      </w:pPr>
      <w:r>
        <w:rPr>
          <w:rFonts w:ascii="TimesNewRomanPSMT" w:eastAsia="Calibri" w:hAnsi="TimesNewRomanPSMT" w:cs="TimesNewRomanPSMT"/>
          <w:sz w:val="22"/>
          <w:szCs w:val="22"/>
          <w:lang w:eastAsia="en-US"/>
        </w:rPr>
        <w:t>dell’U.O.C. Provveditorato, Economato</w:t>
      </w:r>
    </w:p>
    <w:p w:rsidR="000A0B6F" w:rsidRDefault="000A0B6F" w:rsidP="000A0B6F">
      <w:pPr>
        <w:autoSpaceDE w:val="0"/>
        <w:autoSpaceDN w:val="0"/>
        <w:ind w:firstLine="4962"/>
        <w:jc w:val="center"/>
        <w:rPr>
          <w:rFonts w:eastAsia="Calibri"/>
          <w:sz w:val="22"/>
          <w:szCs w:val="22"/>
          <w:lang w:eastAsia="en-US"/>
        </w:rPr>
      </w:pPr>
      <w:proofErr w:type="gramStart"/>
      <w:r>
        <w:rPr>
          <w:rFonts w:eastAsia="Calibri"/>
          <w:sz w:val="22"/>
          <w:szCs w:val="22"/>
          <w:lang w:eastAsia="en-US"/>
        </w:rPr>
        <w:t>e</w:t>
      </w:r>
      <w:proofErr w:type="gramEnd"/>
      <w:r>
        <w:rPr>
          <w:rFonts w:eastAsia="Calibri"/>
          <w:sz w:val="22"/>
          <w:szCs w:val="22"/>
          <w:lang w:eastAsia="en-US"/>
        </w:rPr>
        <w:t xml:space="preserve"> Gestione della Logistica</w:t>
      </w:r>
    </w:p>
    <w:p w:rsidR="000A0B6F" w:rsidRDefault="000A0B6F" w:rsidP="000A0B6F">
      <w:pPr>
        <w:autoSpaceDE w:val="0"/>
        <w:autoSpaceDN w:val="0"/>
        <w:ind w:firstLine="4962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</w:t>
      </w:r>
      <w:proofErr w:type="spellStart"/>
      <w:r w:rsidRPr="009B5C9B">
        <w:rPr>
          <w:rFonts w:eastAsia="Calibri"/>
          <w:i/>
          <w:sz w:val="22"/>
          <w:szCs w:val="22"/>
          <w:lang w:eastAsia="en-US"/>
        </w:rPr>
        <w:t>Ing</w:t>
      </w:r>
      <w:proofErr w:type="spellEnd"/>
      <w:r w:rsidRPr="009B5C9B">
        <w:rPr>
          <w:rFonts w:eastAsia="Calibri"/>
          <w:i/>
          <w:sz w:val="22"/>
          <w:szCs w:val="22"/>
          <w:lang w:eastAsia="en-US"/>
        </w:rPr>
        <w:t>: Giulio De Santi</w:t>
      </w:r>
      <w:r>
        <w:rPr>
          <w:rFonts w:eastAsia="Calibri"/>
          <w:sz w:val="22"/>
          <w:szCs w:val="22"/>
          <w:lang w:eastAsia="en-US"/>
        </w:rPr>
        <w:t>)</w:t>
      </w:r>
    </w:p>
    <w:p w:rsidR="00595B05" w:rsidRPr="00143572" w:rsidRDefault="00595B05" w:rsidP="00D65DD6">
      <w:pPr>
        <w:ind w:left="6360" w:right="-1" w:hanging="2760"/>
        <w:jc w:val="center"/>
      </w:pPr>
    </w:p>
    <w:p w:rsidR="009B0CB5" w:rsidRPr="003F715F" w:rsidRDefault="009B0CB5" w:rsidP="009B0CB5">
      <w:pPr>
        <w:ind w:left="3686"/>
        <w:jc w:val="center"/>
        <w:rPr>
          <w:bCs/>
          <w:sz w:val="12"/>
          <w:szCs w:val="12"/>
        </w:rPr>
      </w:pPr>
      <w:r w:rsidRPr="003F715F">
        <w:rPr>
          <w:bCs/>
          <w:sz w:val="12"/>
          <w:szCs w:val="12"/>
        </w:rPr>
        <w:t>IL PRESENTE DOCUMENTO È FIRMATO DIGITALMENTE SECONDO LA NORMATIVA VIGENTE</w:t>
      </w:r>
    </w:p>
    <w:p w:rsidR="00417418" w:rsidRDefault="00417418" w:rsidP="00D65DD6">
      <w:pPr>
        <w:ind w:left="6360" w:right="-1" w:hanging="2760"/>
        <w:jc w:val="center"/>
        <w:rPr>
          <w:sz w:val="22"/>
          <w:szCs w:val="22"/>
        </w:rPr>
      </w:pPr>
    </w:p>
    <w:p w:rsidR="00595B05" w:rsidRDefault="00595B05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16377A" w:rsidRDefault="0016377A" w:rsidP="00E82107">
      <w:pPr>
        <w:widowControl w:val="0"/>
        <w:rPr>
          <w:sz w:val="19"/>
          <w:szCs w:val="19"/>
        </w:rPr>
      </w:pPr>
    </w:p>
    <w:p w:rsidR="0016377A" w:rsidRDefault="0016377A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A72A68" w:rsidRDefault="00A72A68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321346" w:rsidRDefault="009E143F" w:rsidP="00E82107">
      <w:pPr>
        <w:widowControl w:val="0"/>
        <w:rPr>
          <w:sz w:val="19"/>
          <w:szCs w:val="19"/>
        </w:rPr>
      </w:pPr>
      <w:r>
        <w:rPr>
          <w:sz w:val="19"/>
          <w:szCs w:val="19"/>
        </w:rPr>
        <w:t>Allegati:</w:t>
      </w:r>
    </w:p>
    <w:p w:rsidR="009E143F" w:rsidRDefault="009E143F" w:rsidP="00E82107">
      <w:pPr>
        <w:widowControl w:val="0"/>
        <w:rPr>
          <w:sz w:val="19"/>
          <w:szCs w:val="19"/>
        </w:rPr>
      </w:pPr>
      <w:r>
        <w:rPr>
          <w:sz w:val="19"/>
          <w:szCs w:val="19"/>
        </w:rPr>
        <w:t>manifestazione d’interesse</w:t>
      </w:r>
      <w:bookmarkStart w:id="0" w:name="_GoBack"/>
      <w:bookmarkEnd w:id="0"/>
    </w:p>
    <w:p w:rsidR="00321346" w:rsidRDefault="00321346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321346" w:rsidRDefault="00321346" w:rsidP="00E82107">
      <w:pPr>
        <w:widowControl w:val="0"/>
        <w:rPr>
          <w:sz w:val="19"/>
          <w:szCs w:val="19"/>
        </w:rPr>
      </w:pPr>
    </w:p>
    <w:p w:rsidR="00242321" w:rsidRPr="00DF6AE8" w:rsidRDefault="00242321" w:rsidP="00B42D84">
      <w:pPr>
        <w:jc w:val="both"/>
        <w:rPr>
          <w:sz w:val="19"/>
          <w:szCs w:val="19"/>
        </w:rPr>
      </w:pPr>
    </w:p>
    <w:p w:rsidR="00510FC8" w:rsidRDefault="00113657" w:rsidP="00510FC8">
      <w:pPr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RUP</w:t>
      </w:r>
      <w:r w:rsidR="00510FC8">
        <w:rPr>
          <w:bCs/>
          <w:sz w:val="18"/>
          <w:szCs w:val="18"/>
        </w:rPr>
        <w:t>: dott.ssa Elisabetta Zambonin</w:t>
      </w:r>
    </w:p>
    <w:p w:rsidR="00DF6AE8" w:rsidRDefault="00DF1921" w:rsidP="00510FC8">
      <w:pPr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R</w:t>
      </w:r>
      <w:r w:rsidR="00113657">
        <w:rPr>
          <w:bCs/>
          <w:sz w:val="18"/>
          <w:szCs w:val="18"/>
        </w:rPr>
        <w:t>eferente della</w:t>
      </w:r>
      <w:r w:rsidR="009517B2">
        <w:rPr>
          <w:bCs/>
          <w:sz w:val="18"/>
          <w:szCs w:val="18"/>
        </w:rPr>
        <w:t xml:space="preserve"> pratica: Franca Balasso tel:0445/389416</w:t>
      </w:r>
      <w:r w:rsidR="001D1697">
        <w:rPr>
          <w:bCs/>
          <w:sz w:val="18"/>
          <w:szCs w:val="18"/>
        </w:rPr>
        <w:t xml:space="preserve"> – e</w:t>
      </w:r>
      <w:r w:rsidR="00E32E99">
        <w:rPr>
          <w:bCs/>
          <w:sz w:val="18"/>
          <w:szCs w:val="18"/>
        </w:rPr>
        <w:t>-</w:t>
      </w:r>
      <w:r w:rsidR="001D1697">
        <w:rPr>
          <w:bCs/>
          <w:sz w:val="18"/>
          <w:szCs w:val="18"/>
        </w:rPr>
        <w:t>mail:</w:t>
      </w:r>
      <w:r w:rsidR="00113657">
        <w:rPr>
          <w:bCs/>
          <w:sz w:val="18"/>
          <w:szCs w:val="18"/>
        </w:rPr>
        <w:t xml:space="preserve"> </w:t>
      </w:r>
      <w:r w:rsidR="009517B2">
        <w:rPr>
          <w:bCs/>
          <w:sz w:val="18"/>
          <w:szCs w:val="18"/>
        </w:rPr>
        <w:t>franca.balasso@aulss7.veneto.it</w:t>
      </w:r>
    </w:p>
    <w:sectPr w:rsidR="00DF6AE8" w:rsidSect="00D9755A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851" w:bottom="737" w:left="851" w:header="425" w:footer="386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217" w:rsidRDefault="00C32217">
      <w:r>
        <w:separator/>
      </w:r>
    </w:p>
  </w:endnote>
  <w:endnote w:type="continuationSeparator" w:id="0">
    <w:p w:rsidR="00C32217" w:rsidRDefault="00C3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20A" w:rsidRPr="00F61492" w:rsidRDefault="005B520A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5B520A" w:rsidRPr="008E7A75" w:rsidRDefault="005B520A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>Pec: protocollo.aulss7@pecveneto.it – Sito web: www.aulss7.veneto.it</w:t>
    </w:r>
  </w:p>
  <w:p w:rsidR="005B520A" w:rsidRDefault="005B520A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5B520A" w:rsidRPr="00B8091B" w:rsidRDefault="005B520A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smartTag w:uri="urn:schemas-microsoft-com:office:smarttags" w:element="PersonName">
      <w:r>
        <w:rPr>
          <w:rFonts w:ascii="Arial" w:hAnsi="Arial" w:cs="Arial"/>
          <w:sz w:val="16"/>
          <w:szCs w:val="16"/>
        </w:rPr>
        <w:t xml:space="preserve">Emiliana </w:t>
      </w:r>
      <w:proofErr w:type="spellStart"/>
      <w:r>
        <w:rPr>
          <w:rFonts w:ascii="Arial" w:hAnsi="Arial" w:cs="Arial"/>
          <w:sz w:val="16"/>
          <w:szCs w:val="16"/>
        </w:rPr>
        <w:t>Giordan</w:t>
      </w:r>
    </w:smartTag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B05" w:rsidRPr="003854F0" w:rsidRDefault="00595B05" w:rsidP="00595B05">
    <w:pPr>
      <w:tabs>
        <w:tab w:val="left" w:pos="8647"/>
        <w:tab w:val="right" w:pos="9355"/>
      </w:tabs>
      <w:ind w:left="-567"/>
      <w:rPr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3E5DEC" wp14:editId="38A5CB86">
              <wp:simplePos x="0" y="0"/>
              <wp:positionH relativeFrom="column">
                <wp:posOffset>886460</wp:posOffset>
              </wp:positionH>
              <wp:positionV relativeFrom="paragraph">
                <wp:posOffset>60325</wp:posOffset>
              </wp:positionV>
              <wp:extent cx="5189855" cy="70993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9855" cy="709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B05" w:rsidRDefault="00595B05" w:rsidP="00595B05">
                          <w:pPr>
                            <w:ind w:right="-2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595B05" w:rsidRPr="00532759" w:rsidRDefault="00595B05" w:rsidP="00595B05">
                          <w:pPr>
                            <w:ind w:right="-2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32759">
                            <w:rPr>
                              <w:sz w:val="16"/>
                              <w:szCs w:val="16"/>
                            </w:rPr>
                            <w:t>Azienda ULSS n. 7 Pedemontana - Via dei Lotti n. 40 – 36061 Bassano del Grappa (VI) – C.F. e P. IVA 00913430245</w:t>
                          </w:r>
                        </w:p>
                        <w:p w:rsidR="00595B05" w:rsidRPr="00532759" w:rsidRDefault="00595B05" w:rsidP="00595B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32759">
                            <w:rPr>
                              <w:sz w:val="16"/>
                              <w:szCs w:val="16"/>
                            </w:rPr>
                            <w:t>Centralino Bassano del Grappa: 0424/888111 – Centralino Santorso: 0445/571111 – Fax: 0424/885223</w:t>
                          </w:r>
                        </w:p>
                        <w:p w:rsidR="00595B05" w:rsidRPr="0023154A" w:rsidRDefault="00595B05" w:rsidP="00595B0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PEC: </w:t>
                          </w:r>
                          <w:hyperlink r:id="rId1" w:history="1">
                            <w:r w:rsidRPr="00C168A6">
                              <w:rPr>
                                <w:sz w:val="16"/>
                                <w:szCs w:val="16"/>
                                <w:lang w:val="en-US"/>
                              </w:rPr>
                              <w:t>protocollo.aulss7@pecveneto.it</w:t>
                            </w:r>
                          </w:hyperlink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 -  </w:t>
                          </w:r>
                          <w:proofErr w:type="spellStart"/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>sito</w:t>
                          </w:r>
                          <w:proofErr w:type="spellEnd"/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web: www.aulss7.veneto.it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3E5D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9.8pt;margin-top:4.75pt;width:408.65pt;height:5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" stroked="f">
              <v:textbox>
                <w:txbxContent>
                  <w:p w:rsidR="00595B05" w:rsidRDefault="00595B05" w:rsidP="00595B05">
                    <w:pPr>
                      <w:ind w:right="-2"/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595B05" w:rsidRPr="00532759" w:rsidRDefault="00595B05" w:rsidP="00595B05">
                    <w:pPr>
                      <w:ind w:right="-2"/>
                      <w:jc w:val="center"/>
                      <w:rPr>
                        <w:sz w:val="16"/>
                        <w:szCs w:val="16"/>
                      </w:rPr>
                    </w:pPr>
                    <w:r w:rsidRPr="00532759">
                      <w:rPr>
                        <w:sz w:val="16"/>
                        <w:szCs w:val="16"/>
                      </w:rPr>
                      <w:t>Azienda ULSS n. 7 Pedemontana - Via dei Lotti n. 40 – 36061 Bassano del Grappa (VI) – C.F. e P. IVA 00913430245</w:t>
                    </w:r>
                  </w:p>
                  <w:p w:rsidR="00595B05" w:rsidRPr="00532759" w:rsidRDefault="00595B05" w:rsidP="00595B05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32759">
                      <w:rPr>
                        <w:sz w:val="16"/>
                        <w:szCs w:val="16"/>
                      </w:rPr>
                      <w:t>Centralino Bassano del Grappa: 0424/888111 – Centralino Santorso: 0445/571111 – Fax: 0424/885223</w:t>
                    </w:r>
                  </w:p>
                  <w:p w:rsidR="00595B05" w:rsidRPr="0023154A" w:rsidRDefault="00595B05" w:rsidP="00595B05">
                    <w:pPr>
                      <w:jc w:val="center"/>
                      <w:rPr>
                        <w:lang w:val="en-US"/>
                      </w:rPr>
                    </w:pPr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PEC: </w:t>
                    </w:r>
                    <w:hyperlink r:id="rId2" w:history="1">
                      <w:r w:rsidRPr="00C168A6">
                        <w:rPr>
                          <w:sz w:val="16"/>
                          <w:szCs w:val="16"/>
                          <w:lang w:val="en-US"/>
                        </w:rPr>
                        <w:t>protocollo.aulss7@pecveneto.it</w:t>
                      </w:r>
                    </w:hyperlink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  -  </w:t>
                    </w:r>
                    <w:proofErr w:type="spellStart"/>
                    <w:r w:rsidRPr="00C168A6">
                      <w:rPr>
                        <w:sz w:val="16"/>
                        <w:szCs w:val="16"/>
                        <w:lang w:val="en-US"/>
                      </w:rPr>
                      <w:t>sito</w:t>
                    </w:r>
                    <w:proofErr w:type="spellEnd"/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 web: www.aulss7.veneto.it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sz w:val="16"/>
      </w:rPr>
      <w:drawing>
        <wp:inline distT="0" distB="0" distL="0" distR="0" wp14:anchorId="4B7DB4A3" wp14:editId="3087ACB4">
          <wp:extent cx="1470660" cy="607060"/>
          <wp:effectExtent l="0" t="0" r="0" b="0"/>
          <wp:docPr id="5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6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B520A" w:rsidRDefault="005B520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20A" w:rsidRPr="003854F0" w:rsidRDefault="001E1E3B" w:rsidP="005B1912">
    <w:pPr>
      <w:tabs>
        <w:tab w:val="left" w:pos="8647"/>
        <w:tab w:val="right" w:pos="9355"/>
      </w:tabs>
      <w:ind w:left="-567"/>
      <w:rPr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886460</wp:posOffset>
              </wp:positionH>
              <wp:positionV relativeFrom="paragraph">
                <wp:posOffset>60325</wp:posOffset>
              </wp:positionV>
              <wp:extent cx="5189855" cy="70993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9855" cy="709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520A" w:rsidRDefault="005B520A" w:rsidP="005B1912">
                          <w:pPr>
                            <w:ind w:right="-2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5B520A" w:rsidRPr="00532759" w:rsidRDefault="005B520A" w:rsidP="005B1912">
                          <w:pPr>
                            <w:ind w:right="-2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32759">
                            <w:rPr>
                              <w:sz w:val="16"/>
                              <w:szCs w:val="16"/>
                            </w:rPr>
                            <w:t>Azienda ULSS n. 7 Pedemontana - Via dei Lotti n. 40 – 36061 Bassano del Grappa (VI) – C.F. e P. IVA 00913430245</w:t>
                          </w:r>
                        </w:p>
                        <w:p w:rsidR="005B520A" w:rsidRPr="00532759" w:rsidRDefault="005B520A" w:rsidP="005B191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532759">
                            <w:rPr>
                              <w:sz w:val="16"/>
                              <w:szCs w:val="16"/>
                            </w:rPr>
                            <w:t>Centralino Bassano del Grappa: 0424/888111 – Centralino Santorso: 0445/571111 – Fax: 0424/885223</w:t>
                          </w:r>
                        </w:p>
                        <w:p w:rsidR="005B520A" w:rsidRPr="0023154A" w:rsidRDefault="005B520A" w:rsidP="005B1912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PEC: </w:t>
                          </w:r>
                          <w:hyperlink r:id="rId1" w:history="1">
                            <w:r w:rsidRPr="00C168A6">
                              <w:rPr>
                                <w:sz w:val="16"/>
                                <w:szCs w:val="16"/>
                                <w:lang w:val="en-US"/>
                              </w:rPr>
                              <w:t>protocollo.aulss7@pecveneto.it</w:t>
                            </w:r>
                          </w:hyperlink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 -  </w:t>
                          </w:r>
                          <w:proofErr w:type="spellStart"/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>sito</w:t>
                          </w:r>
                          <w:proofErr w:type="spellEnd"/>
                          <w:r w:rsidRPr="00C168A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web: www.aulss7.veneto.it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9.8pt;margin-top:4.75pt;width:408.65pt;height:55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iThQIAABY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" stroked="f">
              <v:textbox>
                <w:txbxContent>
                  <w:p w:rsidR="005B520A" w:rsidRDefault="005B520A" w:rsidP="005B1912">
                    <w:pPr>
                      <w:ind w:right="-2"/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5B520A" w:rsidRPr="00532759" w:rsidRDefault="005B520A" w:rsidP="005B1912">
                    <w:pPr>
                      <w:ind w:right="-2"/>
                      <w:jc w:val="center"/>
                      <w:rPr>
                        <w:sz w:val="16"/>
                        <w:szCs w:val="16"/>
                      </w:rPr>
                    </w:pPr>
                    <w:r w:rsidRPr="00532759">
                      <w:rPr>
                        <w:sz w:val="16"/>
                        <w:szCs w:val="16"/>
                      </w:rPr>
                      <w:t>Azienda ULSS n. 7 Pedemontana - Via dei Lotti n. 40 – 36061 Bassano del Grappa (VI) – C.F. e P. IVA 00913430245</w:t>
                    </w:r>
                  </w:p>
                  <w:p w:rsidR="005B520A" w:rsidRPr="00532759" w:rsidRDefault="005B520A" w:rsidP="005B191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32759">
                      <w:rPr>
                        <w:sz w:val="16"/>
                        <w:szCs w:val="16"/>
                      </w:rPr>
                      <w:t>Centralino Bassano del Grappa: 0424/888111 – Centralino Santorso: 0445/571111 – Fax: 0424/885223</w:t>
                    </w:r>
                  </w:p>
                  <w:p w:rsidR="005B520A" w:rsidRPr="0023154A" w:rsidRDefault="005B520A" w:rsidP="005B1912">
                    <w:pPr>
                      <w:jc w:val="center"/>
                      <w:rPr>
                        <w:lang w:val="en-US"/>
                      </w:rPr>
                    </w:pPr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PEC: </w:t>
                    </w:r>
                    <w:hyperlink r:id="rId2" w:history="1">
                      <w:r w:rsidRPr="00C168A6">
                        <w:rPr>
                          <w:sz w:val="16"/>
                          <w:szCs w:val="16"/>
                          <w:lang w:val="en-US"/>
                        </w:rPr>
                        <w:t>protocollo.aulss7@pecveneto.it</w:t>
                      </w:r>
                    </w:hyperlink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  -  </w:t>
                    </w:r>
                    <w:proofErr w:type="spellStart"/>
                    <w:r w:rsidRPr="00C168A6">
                      <w:rPr>
                        <w:sz w:val="16"/>
                        <w:szCs w:val="16"/>
                        <w:lang w:val="en-US"/>
                      </w:rPr>
                      <w:t>sito</w:t>
                    </w:r>
                    <w:proofErr w:type="spellEnd"/>
                    <w:r w:rsidRPr="00C168A6">
                      <w:rPr>
                        <w:sz w:val="16"/>
                        <w:szCs w:val="16"/>
                        <w:lang w:val="en-US"/>
                      </w:rPr>
                      <w:t xml:space="preserve"> web: www.aulss7.veneto.it</w:t>
                    </w:r>
                  </w:p>
                </w:txbxContent>
              </v:textbox>
            </v:shape>
          </w:pict>
        </mc:Fallback>
      </mc:AlternateContent>
    </w:r>
    <w:r w:rsidR="005B520A">
      <w:rPr>
        <w:b/>
        <w:noProof/>
        <w:sz w:val="16"/>
      </w:rPr>
      <w:drawing>
        <wp:inline distT="0" distB="0" distL="0" distR="0">
          <wp:extent cx="1470660" cy="607060"/>
          <wp:effectExtent l="0" t="0" r="0" b="0"/>
          <wp:docPr id="5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6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217" w:rsidRDefault="00C32217">
      <w:r>
        <w:separator/>
      </w:r>
    </w:p>
  </w:footnote>
  <w:footnote w:type="continuationSeparator" w:id="0">
    <w:p w:rsidR="00C32217" w:rsidRDefault="00C32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20A" w:rsidRDefault="005B520A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20A" w:rsidRDefault="005B520A" w:rsidP="00D9755A">
    <w:pPr>
      <w:pStyle w:val="Intestazione"/>
      <w:ind w:right="-2"/>
      <w:jc w:val="center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-127272</wp:posOffset>
          </wp:positionV>
          <wp:extent cx="1079500" cy="533400"/>
          <wp:effectExtent l="0" t="0" r="6350" b="0"/>
          <wp:wrapThrough wrapText="bothSides">
            <wp:wrapPolygon edited="0">
              <wp:start x="0" y="0"/>
              <wp:lineTo x="0" y="20829"/>
              <wp:lineTo x="2668" y="20829"/>
              <wp:lineTo x="4574" y="20829"/>
              <wp:lineTo x="21346" y="20829"/>
              <wp:lineTo x="21346" y="0"/>
              <wp:lineTo x="0" y="0"/>
            </wp:wrapPolygon>
          </wp:wrapThrough>
          <wp:docPr id="5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>
    <w:nsid w:val="00000004"/>
    <w:multiLevelType w:val="multilevel"/>
    <w:tmpl w:val="B2BC6372"/>
    <w:name w:val="WW8Num4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  <w:sz w:val="22"/>
      </w:rPr>
    </w:lvl>
    <w:lvl w:ilvl="2">
      <w:start w:val="1"/>
      <w:numFmt w:val="bullet"/>
      <w:suff w:val="space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  <w:sz w:val="22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7"/>
    <w:multiLevelType w:val="singleLevel"/>
    <w:tmpl w:val="C4F0E06E"/>
    <w:name w:val="WW8Num7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485" w:hanging="360"/>
      </w:pPr>
      <w:rPr>
        <w:rFonts w:cs="Times New Roman" w:hint="default"/>
        <w:b w:val="0"/>
      </w:rPr>
    </w:lvl>
  </w:abstractNum>
  <w:abstractNum w:abstractNumId="7">
    <w:nsid w:val="00000008"/>
    <w:multiLevelType w:val="singleLevel"/>
    <w:tmpl w:val="F98C1090"/>
    <w:name w:val="WW8Num8"/>
    <w:lvl w:ilvl="0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sz w:val="22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bCs/>
        <w:i/>
        <w:iCs/>
        <w:sz w:val="22"/>
        <w:szCs w:val="22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357"/>
        </w:tabs>
        <w:ind w:left="357"/>
      </w:pPr>
      <w:rPr>
        <w:rFonts w:ascii="Times New Roman" w:hAnsi="Times New Roman" w:cs="Times New Roman" w:hint="default"/>
        <w:b/>
        <w:i w:val="0"/>
        <w:caps/>
        <w:strike w:val="0"/>
        <w:dstrike w:val="0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aps/>
        <w:strike w:val="0"/>
        <w:dstrike w:val="0"/>
        <w:color w:val="00000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912" w:hanging="360"/>
      </w:pPr>
      <w:rPr>
        <w:rFonts w:cs="Times New Roman" w:hint="default"/>
      </w:rPr>
    </w:lvl>
    <w:lvl w:ilvl="3">
      <w:start w:val="1"/>
      <w:numFmt w:val="bullet"/>
      <w:suff w:val="space"/>
      <w:lvlText w:val="-"/>
      <w:lvlJc w:val="left"/>
      <w:pPr>
        <w:tabs>
          <w:tab w:val="num" w:pos="0"/>
        </w:tabs>
        <w:ind w:left="2880" w:hanging="36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  <w:rPr>
        <w:rFonts w:cs="Times New Roman" w:hint="default"/>
        <w:b/>
      </w:rPr>
    </w:lvl>
    <w:lvl w:ilvl="5">
      <w:start w:val="3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000000C"/>
    <w:multiLevelType w:val="singleLevel"/>
    <w:tmpl w:val="92A40BC4"/>
    <w:name w:val="WW8Num1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Cs/>
        <w:sz w:val="22"/>
        <w:szCs w:val="22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suff w:val="space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16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17">
    <w:nsid w:val="00000012"/>
    <w:multiLevelType w:val="singleLevel"/>
    <w:tmpl w:val="15221694"/>
    <w:name w:val="WW8Num1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</w:abstractNum>
  <w:abstractNum w:abstractNumId="18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Cs/>
        <w:sz w:val="22"/>
        <w:szCs w:val="22"/>
      </w:rPr>
    </w:lvl>
    <w:lvl w:ilvl="1">
      <w:start w:val="1"/>
      <w:numFmt w:val="lowerLetter"/>
      <w:suff w:val="space"/>
      <w:lvlText w:val="%2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lowerRoman"/>
      <w:suff w:val="space"/>
      <w:lvlText w:val="%1)"/>
      <w:lvlJc w:val="left"/>
      <w:pPr>
        <w:tabs>
          <w:tab w:val="num" w:pos="0"/>
        </w:tabs>
        <w:ind w:left="1080" w:hanging="720"/>
      </w:pPr>
      <w:rPr>
        <w:rFonts w:cs="Times New Roman" w:hint="default"/>
        <w:i/>
        <w:sz w:val="22"/>
        <w:szCs w:val="22"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sz w:val="22"/>
      </w:rPr>
    </w:lvl>
  </w:abstractNum>
  <w:abstractNum w:abstractNumId="25">
    <w:nsid w:val="0000001B"/>
    <w:multiLevelType w:val="singleLevel"/>
    <w:tmpl w:val="0000001B"/>
    <w:name w:val="WW8Num27"/>
    <w:lvl w:ilvl="0">
      <w:start w:val="15"/>
      <w:numFmt w:val="bullet"/>
      <w:suff w:val="space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sz w:val="22"/>
      </w:rPr>
    </w:lvl>
  </w:abstractNum>
  <w:abstractNum w:abstractNumId="26">
    <w:nsid w:val="0000001C"/>
    <w:multiLevelType w:val="singleLevel"/>
    <w:tmpl w:val="DA78EE36"/>
    <w:name w:val="WW8Num28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8">
    <w:nsid w:val="0000001E"/>
    <w:multiLevelType w:val="singleLevel"/>
    <w:tmpl w:val="4C048FDE"/>
    <w:name w:val="WW8Num3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</w:abstractNum>
  <w:abstractNum w:abstractNumId="29">
    <w:nsid w:val="0000001F"/>
    <w:multiLevelType w:val="singleLevel"/>
    <w:tmpl w:val="0000001F"/>
    <w:name w:val="WW8Num31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0"/>
      </w:rPr>
    </w:lvl>
  </w:abstractNum>
  <w:abstractNum w:abstractNumId="3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cs="Times New Roman"/>
      </w:rPr>
    </w:lvl>
  </w:abstractNum>
  <w:abstractNum w:abstractNumId="31">
    <w:nsid w:val="00000022"/>
    <w:multiLevelType w:val="multilevel"/>
    <w:tmpl w:val="00000022"/>
    <w:name w:val="WW8Num34"/>
    <w:lvl w:ilvl="0">
      <w:start w:val="1"/>
      <w:numFmt w:val="decimal"/>
      <w:suff w:val="space"/>
      <w:lvlText w:val="Art. %1)"/>
      <w:lvlJc w:val="left"/>
      <w:pPr>
        <w:tabs>
          <w:tab w:val="num" w:pos="0"/>
        </w:tabs>
        <w:ind w:left="1353" w:hanging="360"/>
      </w:pPr>
      <w:rPr>
        <w:rFonts w:ascii="Times New Roman" w:hAnsi="Times New Roman" w:cs="Courier" w:hint="default"/>
        <w:b/>
        <w:i w:val="0"/>
        <w:color w:val="0000FF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>
        <w:rFonts w:cs="Times New Roman" w:hint="default"/>
      </w:rPr>
    </w:lvl>
  </w:abstractNum>
  <w:abstractNum w:abstractNumId="32">
    <w:nsid w:val="09D313D4"/>
    <w:multiLevelType w:val="hybridMultilevel"/>
    <w:tmpl w:val="BBD8EF1C"/>
    <w:lvl w:ilvl="0" w:tplc="5B4AAB6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B9A41BC"/>
    <w:multiLevelType w:val="hybridMultilevel"/>
    <w:tmpl w:val="2188CDC4"/>
    <w:lvl w:ilvl="0" w:tplc="B85A0D28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3456804"/>
    <w:multiLevelType w:val="hybridMultilevel"/>
    <w:tmpl w:val="6AD6F85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5ED5C59"/>
    <w:multiLevelType w:val="hybridMultilevel"/>
    <w:tmpl w:val="66B6F016"/>
    <w:lvl w:ilvl="0" w:tplc="6332E4C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>
    <w:nsid w:val="1DFC0410"/>
    <w:multiLevelType w:val="hybridMultilevel"/>
    <w:tmpl w:val="EE3AD4BE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37335C4"/>
    <w:multiLevelType w:val="hybridMultilevel"/>
    <w:tmpl w:val="6B1EB8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AB812C1"/>
    <w:multiLevelType w:val="hybridMultilevel"/>
    <w:tmpl w:val="415CE9D0"/>
    <w:name w:val="WW8Num52"/>
    <w:lvl w:ilvl="0" w:tplc="3556868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Batang" w:hAnsi="Calibri" w:cs="Calibr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C143284"/>
    <w:multiLevelType w:val="hybridMultilevel"/>
    <w:tmpl w:val="122C82BC"/>
    <w:lvl w:ilvl="0" w:tplc="49F824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C2D6545"/>
    <w:multiLevelType w:val="hybridMultilevel"/>
    <w:tmpl w:val="EFB0ED36"/>
    <w:lvl w:ilvl="0" w:tplc="8670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4155841"/>
    <w:multiLevelType w:val="hybridMultilevel"/>
    <w:tmpl w:val="27AA21B8"/>
    <w:lvl w:ilvl="0" w:tplc="AD4E182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D3013C3"/>
    <w:multiLevelType w:val="hybridMultilevel"/>
    <w:tmpl w:val="C57E10E6"/>
    <w:lvl w:ilvl="0" w:tplc="5B4AAB6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3793AF6"/>
    <w:multiLevelType w:val="hybridMultilevel"/>
    <w:tmpl w:val="45F2E1BC"/>
    <w:lvl w:ilvl="0" w:tplc="49F824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7055D22"/>
    <w:multiLevelType w:val="hybridMultilevel"/>
    <w:tmpl w:val="B6CEB1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46">
    <w:nsid w:val="64567124"/>
    <w:multiLevelType w:val="multilevel"/>
    <w:tmpl w:val="9B02475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6B3A5217"/>
    <w:multiLevelType w:val="hybridMultilevel"/>
    <w:tmpl w:val="D08ACB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30977B0"/>
    <w:multiLevelType w:val="hybridMultilevel"/>
    <w:tmpl w:val="E08AA102"/>
    <w:name w:val="WW8Num1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5D826B0"/>
    <w:multiLevelType w:val="multilevel"/>
    <w:tmpl w:val="B4C44FBE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A07C9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3"/>
  </w:num>
  <w:num w:numId="2">
    <w:abstractNumId w:val="37"/>
  </w:num>
  <w:num w:numId="3">
    <w:abstractNumId w:val="34"/>
  </w:num>
  <w:num w:numId="4">
    <w:abstractNumId w:val="36"/>
  </w:num>
  <w:num w:numId="5">
    <w:abstractNumId w:val="47"/>
  </w:num>
  <w:num w:numId="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46"/>
  </w:num>
  <w:num w:numId="9">
    <w:abstractNumId w:val="49"/>
  </w:num>
  <w:num w:numId="10">
    <w:abstractNumId w:val="35"/>
  </w:num>
  <w:num w:numId="11">
    <w:abstractNumId w:val="43"/>
  </w:num>
  <w:num w:numId="12">
    <w:abstractNumId w:val="39"/>
  </w:num>
  <w:num w:numId="13">
    <w:abstractNumId w:val="41"/>
  </w:num>
  <w:num w:numId="14">
    <w:abstractNumId w:val="44"/>
  </w:num>
  <w:num w:numId="15">
    <w:abstractNumId w:val="32"/>
  </w:num>
  <w:num w:numId="16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234E"/>
    <w:rsid w:val="00003C9F"/>
    <w:rsid w:val="000045B0"/>
    <w:rsid w:val="00006AFC"/>
    <w:rsid w:val="00006E27"/>
    <w:rsid w:val="00007BAD"/>
    <w:rsid w:val="00007E32"/>
    <w:rsid w:val="0001141E"/>
    <w:rsid w:val="00011690"/>
    <w:rsid w:val="0001326B"/>
    <w:rsid w:val="000136AC"/>
    <w:rsid w:val="00015F8A"/>
    <w:rsid w:val="00016F9E"/>
    <w:rsid w:val="00020918"/>
    <w:rsid w:val="00020F63"/>
    <w:rsid w:val="00021175"/>
    <w:rsid w:val="00021328"/>
    <w:rsid w:val="00021F28"/>
    <w:rsid w:val="00022173"/>
    <w:rsid w:val="00024E74"/>
    <w:rsid w:val="0002693E"/>
    <w:rsid w:val="000276BF"/>
    <w:rsid w:val="00027727"/>
    <w:rsid w:val="00031D27"/>
    <w:rsid w:val="00033698"/>
    <w:rsid w:val="00033961"/>
    <w:rsid w:val="00033AA7"/>
    <w:rsid w:val="00033ED7"/>
    <w:rsid w:val="0003413B"/>
    <w:rsid w:val="000360BA"/>
    <w:rsid w:val="000371C0"/>
    <w:rsid w:val="00045D5A"/>
    <w:rsid w:val="00046777"/>
    <w:rsid w:val="00046EF8"/>
    <w:rsid w:val="00051C33"/>
    <w:rsid w:val="00053507"/>
    <w:rsid w:val="00053DD2"/>
    <w:rsid w:val="00054441"/>
    <w:rsid w:val="000561DF"/>
    <w:rsid w:val="00056A31"/>
    <w:rsid w:val="000574C0"/>
    <w:rsid w:val="00057A4B"/>
    <w:rsid w:val="00057D66"/>
    <w:rsid w:val="000607C5"/>
    <w:rsid w:val="00061545"/>
    <w:rsid w:val="000617BC"/>
    <w:rsid w:val="000623A1"/>
    <w:rsid w:val="00063D19"/>
    <w:rsid w:val="00063D82"/>
    <w:rsid w:val="00065AB4"/>
    <w:rsid w:val="000664C8"/>
    <w:rsid w:val="00066BEC"/>
    <w:rsid w:val="00066D89"/>
    <w:rsid w:val="000672ED"/>
    <w:rsid w:val="000674EB"/>
    <w:rsid w:val="000707AF"/>
    <w:rsid w:val="00070936"/>
    <w:rsid w:val="00070C39"/>
    <w:rsid w:val="000714D1"/>
    <w:rsid w:val="000715C7"/>
    <w:rsid w:val="0007437D"/>
    <w:rsid w:val="00074CDE"/>
    <w:rsid w:val="00074D71"/>
    <w:rsid w:val="000755D8"/>
    <w:rsid w:val="000800DD"/>
    <w:rsid w:val="000803FB"/>
    <w:rsid w:val="00081D18"/>
    <w:rsid w:val="00082DE8"/>
    <w:rsid w:val="00084EB3"/>
    <w:rsid w:val="00090481"/>
    <w:rsid w:val="00091011"/>
    <w:rsid w:val="00091D3B"/>
    <w:rsid w:val="00092963"/>
    <w:rsid w:val="000946D0"/>
    <w:rsid w:val="00094ECE"/>
    <w:rsid w:val="000967B0"/>
    <w:rsid w:val="00096BE2"/>
    <w:rsid w:val="00097022"/>
    <w:rsid w:val="000A04ED"/>
    <w:rsid w:val="000A0B6F"/>
    <w:rsid w:val="000A6381"/>
    <w:rsid w:val="000B00D4"/>
    <w:rsid w:val="000B0837"/>
    <w:rsid w:val="000B0B6E"/>
    <w:rsid w:val="000B1C6D"/>
    <w:rsid w:val="000B1FA3"/>
    <w:rsid w:val="000B2E2A"/>
    <w:rsid w:val="000B3565"/>
    <w:rsid w:val="000B387D"/>
    <w:rsid w:val="000B5DFA"/>
    <w:rsid w:val="000C043A"/>
    <w:rsid w:val="000C13F3"/>
    <w:rsid w:val="000C2870"/>
    <w:rsid w:val="000C2E8F"/>
    <w:rsid w:val="000C51AC"/>
    <w:rsid w:val="000C5E2B"/>
    <w:rsid w:val="000D12AB"/>
    <w:rsid w:val="000D2419"/>
    <w:rsid w:val="000D2527"/>
    <w:rsid w:val="000D3C3C"/>
    <w:rsid w:val="000D3D9A"/>
    <w:rsid w:val="000D55CA"/>
    <w:rsid w:val="000D5780"/>
    <w:rsid w:val="000E17CD"/>
    <w:rsid w:val="000E1EC8"/>
    <w:rsid w:val="000E2A8B"/>
    <w:rsid w:val="000E2F1F"/>
    <w:rsid w:val="000E4C48"/>
    <w:rsid w:val="000F03A6"/>
    <w:rsid w:val="00100270"/>
    <w:rsid w:val="001006A6"/>
    <w:rsid w:val="00101073"/>
    <w:rsid w:val="0010136A"/>
    <w:rsid w:val="00102667"/>
    <w:rsid w:val="00103ED8"/>
    <w:rsid w:val="00105504"/>
    <w:rsid w:val="00107165"/>
    <w:rsid w:val="0011066B"/>
    <w:rsid w:val="001106E6"/>
    <w:rsid w:val="00112767"/>
    <w:rsid w:val="00113657"/>
    <w:rsid w:val="0011576E"/>
    <w:rsid w:val="001166CE"/>
    <w:rsid w:val="00117807"/>
    <w:rsid w:val="00117FF3"/>
    <w:rsid w:val="0012066E"/>
    <w:rsid w:val="001209AF"/>
    <w:rsid w:val="00122B9F"/>
    <w:rsid w:val="0012357F"/>
    <w:rsid w:val="00124C8F"/>
    <w:rsid w:val="00125327"/>
    <w:rsid w:val="00125F25"/>
    <w:rsid w:val="0013126C"/>
    <w:rsid w:val="00134480"/>
    <w:rsid w:val="00137162"/>
    <w:rsid w:val="00141695"/>
    <w:rsid w:val="00143572"/>
    <w:rsid w:val="0014468A"/>
    <w:rsid w:val="00146D96"/>
    <w:rsid w:val="00150631"/>
    <w:rsid w:val="00151534"/>
    <w:rsid w:val="00154684"/>
    <w:rsid w:val="00155E4D"/>
    <w:rsid w:val="0015721C"/>
    <w:rsid w:val="0016075D"/>
    <w:rsid w:val="0016100F"/>
    <w:rsid w:val="0016117C"/>
    <w:rsid w:val="0016377A"/>
    <w:rsid w:val="00164318"/>
    <w:rsid w:val="00165485"/>
    <w:rsid w:val="00165C4A"/>
    <w:rsid w:val="00165CEA"/>
    <w:rsid w:val="001660E1"/>
    <w:rsid w:val="0016683D"/>
    <w:rsid w:val="00170124"/>
    <w:rsid w:val="001710AA"/>
    <w:rsid w:val="001726CD"/>
    <w:rsid w:val="00172D6B"/>
    <w:rsid w:val="0017316A"/>
    <w:rsid w:val="001753DB"/>
    <w:rsid w:val="001768C4"/>
    <w:rsid w:val="0017693C"/>
    <w:rsid w:val="00176B92"/>
    <w:rsid w:val="001820A8"/>
    <w:rsid w:val="00183F46"/>
    <w:rsid w:val="00184EA3"/>
    <w:rsid w:val="00187E18"/>
    <w:rsid w:val="001908E3"/>
    <w:rsid w:val="00191100"/>
    <w:rsid w:val="00192BFB"/>
    <w:rsid w:val="00195A20"/>
    <w:rsid w:val="0019746B"/>
    <w:rsid w:val="001A2CD8"/>
    <w:rsid w:val="001A3B0D"/>
    <w:rsid w:val="001A3B40"/>
    <w:rsid w:val="001B13C8"/>
    <w:rsid w:val="001B1ECD"/>
    <w:rsid w:val="001B29D1"/>
    <w:rsid w:val="001B30F8"/>
    <w:rsid w:val="001B3E3E"/>
    <w:rsid w:val="001B5A61"/>
    <w:rsid w:val="001B627B"/>
    <w:rsid w:val="001B6DF5"/>
    <w:rsid w:val="001B7144"/>
    <w:rsid w:val="001C2492"/>
    <w:rsid w:val="001C3671"/>
    <w:rsid w:val="001C5B3E"/>
    <w:rsid w:val="001D1431"/>
    <w:rsid w:val="001D1697"/>
    <w:rsid w:val="001D2497"/>
    <w:rsid w:val="001D262A"/>
    <w:rsid w:val="001D2F3D"/>
    <w:rsid w:val="001D3105"/>
    <w:rsid w:val="001D4954"/>
    <w:rsid w:val="001D6909"/>
    <w:rsid w:val="001D797C"/>
    <w:rsid w:val="001D7D6B"/>
    <w:rsid w:val="001E167D"/>
    <w:rsid w:val="001E1E3B"/>
    <w:rsid w:val="001E3701"/>
    <w:rsid w:val="001E4EC7"/>
    <w:rsid w:val="001E7EC4"/>
    <w:rsid w:val="001F12B4"/>
    <w:rsid w:val="001F1DCC"/>
    <w:rsid w:val="001F47EA"/>
    <w:rsid w:val="001F523B"/>
    <w:rsid w:val="001F617A"/>
    <w:rsid w:val="001F69D5"/>
    <w:rsid w:val="00200268"/>
    <w:rsid w:val="00202173"/>
    <w:rsid w:val="002025E4"/>
    <w:rsid w:val="00204F6C"/>
    <w:rsid w:val="00205216"/>
    <w:rsid w:val="00205977"/>
    <w:rsid w:val="00207187"/>
    <w:rsid w:val="002111D5"/>
    <w:rsid w:val="00214C42"/>
    <w:rsid w:val="002161FE"/>
    <w:rsid w:val="00216D37"/>
    <w:rsid w:val="00216DB5"/>
    <w:rsid w:val="00216DC9"/>
    <w:rsid w:val="00222404"/>
    <w:rsid w:val="002252B7"/>
    <w:rsid w:val="002259BA"/>
    <w:rsid w:val="00226288"/>
    <w:rsid w:val="00226647"/>
    <w:rsid w:val="00226EFD"/>
    <w:rsid w:val="00230F52"/>
    <w:rsid w:val="0023154A"/>
    <w:rsid w:val="00231588"/>
    <w:rsid w:val="00231E58"/>
    <w:rsid w:val="00232560"/>
    <w:rsid w:val="0023334D"/>
    <w:rsid w:val="00233D9D"/>
    <w:rsid w:val="00234103"/>
    <w:rsid w:val="0023426E"/>
    <w:rsid w:val="00234551"/>
    <w:rsid w:val="00235449"/>
    <w:rsid w:val="0024052F"/>
    <w:rsid w:val="00240938"/>
    <w:rsid w:val="00241560"/>
    <w:rsid w:val="00242321"/>
    <w:rsid w:val="002423C3"/>
    <w:rsid w:val="00242760"/>
    <w:rsid w:val="00243D3E"/>
    <w:rsid w:val="00244306"/>
    <w:rsid w:val="002446D0"/>
    <w:rsid w:val="00244796"/>
    <w:rsid w:val="00246674"/>
    <w:rsid w:val="0025146F"/>
    <w:rsid w:val="00251865"/>
    <w:rsid w:val="002525F0"/>
    <w:rsid w:val="0025280F"/>
    <w:rsid w:val="00252C49"/>
    <w:rsid w:val="00255AE9"/>
    <w:rsid w:val="00255C76"/>
    <w:rsid w:val="00257082"/>
    <w:rsid w:val="00257921"/>
    <w:rsid w:val="00260906"/>
    <w:rsid w:val="00263909"/>
    <w:rsid w:val="00263E81"/>
    <w:rsid w:val="002660F1"/>
    <w:rsid w:val="00266A3E"/>
    <w:rsid w:val="00267AD2"/>
    <w:rsid w:val="00270B92"/>
    <w:rsid w:val="00271195"/>
    <w:rsid w:val="002716C5"/>
    <w:rsid w:val="002726C5"/>
    <w:rsid w:val="00272D6F"/>
    <w:rsid w:val="00275F2A"/>
    <w:rsid w:val="0027778F"/>
    <w:rsid w:val="00281C66"/>
    <w:rsid w:val="00282604"/>
    <w:rsid w:val="002829AE"/>
    <w:rsid w:val="00283E52"/>
    <w:rsid w:val="00284FBF"/>
    <w:rsid w:val="00287244"/>
    <w:rsid w:val="00290703"/>
    <w:rsid w:val="0029203E"/>
    <w:rsid w:val="00294BA3"/>
    <w:rsid w:val="002A1DD8"/>
    <w:rsid w:val="002A2799"/>
    <w:rsid w:val="002A287C"/>
    <w:rsid w:val="002A29FE"/>
    <w:rsid w:val="002A2D6A"/>
    <w:rsid w:val="002A30C9"/>
    <w:rsid w:val="002A317D"/>
    <w:rsid w:val="002A3FD5"/>
    <w:rsid w:val="002A406F"/>
    <w:rsid w:val="002A7BFC"/>
    <w:rsid w:val="002B07FA"/>
    <w:rsid w:val="002B1A81"/>
    <w:rsid w:val="002B2035"/>
    <w:rsid w:val="002B2D53"/>
    <w:rsid w:val="002B3B18"/>
    <w:rsid w:val="002B42F7"/>
    <w:rsid w:val="002B6B78"/>
    <w:rsid w:val="002C0E4E"/>
    <w:rsid w:val="002C221C"/>
    <w:rsid w:val="002C2969"/>
    <w:rsid w:val="002C2ADF"/>
    <w:rsid w:val="002C5D17"/>
    <w:rsid w:val="002C6657"/>
    <w:rsid w:val="002C6CD6"/>
    <w:rsid w:val="002C737D"/>
    <w:rsid w:val="002D05FF"/>
    <w:rsid w:val="002D0BBB"/>
    <w:rsid w:val="002D1C1D"/>
    <w:rsid w:val="002D1FB0"/>
    <w:rsid w:val="002D2901"/>
    <w:rsid w:val="002D2A2A"/>
    <w:rsid w:val="002D2D9A"/>
    <w:rsid w:val="002D2EC7"/>
    <w:rsid w:val="002D5B0B"/>
    <w:rsid w:val="002D5D20"/>
    <w:rsid w:val="002D76CF"/>
    <w:rsid w:val="002E0AC0"/>
    <w:rsid w:val="002E1A98"/>
    <w:rsid w:val="002E371A"/>
    <w:rsid w:val="002E4CA2"/>
    <w:rsid w:val="002E5708"/>
    <w:rsid w:val="002E71BF"/>
    <w:rsid w:val="002E7685"/>
    <w:rsid w:val="002E7E40"/>
    <w:rsid w:val="002F1EB3"/>
    <w:rsid w:val="002F52DB"/>
    <w:rsid w:val="002F674C"/>
    <w:rsid w:val="002F6908"/>
    <w:rsid w:val="00300095"/>
    <w:rsid w:val="003006AB"/>
    <w:rsid w:val="003008BC"/>
    <w:rsid w:val="00300CD3"/>
    <w:rsid w:val="0030284B"/>
    <w:rsid w:val="00302A84"/>
    <w:rsid w:val="00302AF8"/>
    <w:rsid w:val="003036F8"/>
    <w:rsid w:val="00305BFF"/>
    <w:rsid w:val="00306111"/>
    <w:rsid w:val="00307E5F"/>
    <w:rsid w:val="00310F08"/>
    <w:rsid w:val="00312C4E"/>
    <w:rsid w:val="003153E2"/>
    <w:rsid w:val="0031592B"/>
    <w:rsid w:val="00317167"/>
    <w:rsid w:val="00317329"/>
    <w:rsid w:val="00317408"/>
    <w:rsid w:val="003175A7"/>
    <w:rsid w:val="00317A90"/>
    <w:rsid w:val="00320C9B"/>
    <w:rsid w:val="00321346"/>
    <w:rsid w:val="00321513"/>
    <w:rsid w:val="003227F9"/>
    <w:rsid w:val="00324171"/>
    <w:rsid w:val="003257A9"/>
    <w:rsid w:val="0032794E"/>
    <w:rsid w:val="00331594"/>
    <w:rsid w:val="00331C5D"/>
    <w:rsid w:val="00331FC8"/>
    <w:rsid w:val="00332A10"/>
    <w:rsid w:val="00334495"/>
    <w:rsid w:val="003403BE"/>
    <w:rsid w:val="003403E3"/>
    <w:rsid w:val="00340891"/>
    <w:rsid w:val="00340A9D"/>
    <w:rsid w:val="00341ABF"/>
    <w:rsid w:val="003424F4"/>
    <w:rsid w:val="00343CB4"/>
    <w:rsid w:val="00344544"/>
    <w:rsid w:val="00345492"/>
    <w:rsid w:val="0034622E"/>
    <w:rsid w:val="00346A84"/>
    <w:rsid w:val="00346AB6"/>
    <w:rsid w:val="00346EFE"/>
    <w:rsid w:val="00350F15"/>
    <w:rsid w:val="0035701A"/>
    <w:rsid w:val="00360DF5"/>
    <w:rsid w:val="003624CB"/>
    <w:rsid w:val="003636CB"/>
    <w:rsid w:val="00367583"/>
    <w:rsid w:val="0036776F"/>
    <w:rsid w:val="00367AA0"/>
    <w:rsid w:val="00367F6B"/>
    <w:rsid w:val="003706F2"/>
    <w:rsid w:val="00372AB6"/>
    <w:rsid w:val="0037358A"/>
    <w:rsid w:val="00374633"/>
    <w:rsid w:val="003843B0"/>
    <w:rsid w:val="003854F0"/>
    <w:rsid w:val="0038664C"/>
    <w:rsid w:val="00387F29"/>
    <w:rsid w:val="00391644"/>
    <w:rsid w:val="00391E0B"/>
    <w:rsid w:val="00395CAF"/>
    <w:rsid w:val="0039619B"/>
    <w:rsid w:val="003961CC"/>
    <w:rsid w:val="00396A83"/>
    <w:rsid w:val="00396F46"/>
    <w:rsid w:val="003A09AD"/>
    <w:rsid w:val="003A292D"/>
    <w:rsid w:val="003A386C"/>
    <w:rsid w:val="003A4B06"/>
    <w:rsid w:val="003A502B"/>
    <w:rsid w:val="003A51DC"/>
    <w:rsid w:val="003A5AF4"/>
    <w:rsid w:val="003A6D41"/>
    <w:rsid w:val="003A7F29"/>
    <w:rsid w:val="003B04FB"/>
    <w:rsid w:val="003B0B54"/>
    <w:rsid w:val="003B24B0"/>
    <w:rsid w:val="003B24DE"/>
    <w:rsid w:val="003B66EC"/>
    <w:rsid w:val="003B7B2C"/>
    <w:rsid w:val="003B7E08"/>
    <w:rsid w:val="003C01A8"/>
    <w:rsid w:val="003C0EE8"/>
    <w:rsid w:val="003C1705"/>
    <w:rsid w:val="003C3F32"/>
    <w:rsid w:val="003C42F3"/>
    <w:rsid w:val="003C5DD6"/>
    <w:rsid w:val="003C63E3"/>
    <w:rsid w:val="003C649A"/>
    <w:rsid w:val="003C7D51"/>
    <w:rsid w:val="003D0D81"/>
    <w:rsid w:val="003D0FDD"/>
    <w:rsid w:val="003D1CAB"/>
    <w:rsid w:val="003D29EA"/>
    <w:rsid w:val="003D2AFE"/>
    <w:rsid w:val="003D2D45"/>
    <w:rsid w:val="003D359B"/>
    <w:rsid w:val="003D4801"/>
    <w:rsid w:val="003D535D"/>
    <w:rsid w:val="003D72FE"/>
    <w:rsid w:val="003E03A8"/>
    <w:rsid w:val="003E1361"/>
    <w:rsid w:val="003E305F"/>
    <w:rsid w:val="003E4274"/>
    <w:rsid w:val="003E4EBB"/>
    <w:rsid w:val="003E5BF3"/>
    <w:rsid w:val="003E7BA3"/>
    <w:rsid w:val="003F18B2"/>
    <w:rsid w:val="003F18D1"/>
    <w:rsid w:val="003F2D5D"/>
    <w:rsid w:val="003F3681"/>
    <w:rsid w:val="003F3E69"/>
    <w:rsid w:val="003F3F74"/>
    <w:rsid w:val="003F47A9"/>
    <w:rsid w:val="003F69AF"/>
    <w:rsid w:val="0040204B"/>
    <w:rsid w:val="0040365D"/>
    <w:rsid w:val="00407DFC"/>
    <w:rsid w:val="0041150D"/>
    <w:rsid w:val="0041648F"/>
    <w:rsid w:val="00417418"/>
    <w:rsid w:val="0041756B"/>
    <w:rsid w:val="0042058E"/>
    <w:rsid w:val="00421DA9"/>
    <w:rsid w:val="0042458A"/>
    <w:rsid w:val="00425A32"/>
    <w:rsid w:val="00425F87"/>
    <w:rsid w:val="0042733A"/>
    <w:rsid w:val="00430C4A"/>
    <w:rsid w:val="004310C2"/>
    <w:rsid w:val="00431525"/>
    <w:rsid w:val="00433AB8"/>
    <w:rsid w:val="00433C68"/>
    <w:rsid w:val="00434FE6"/>
    <w:rsid w:val="0043592B"/>
    <w:rsid w:val="00437C71"/>
    <w:rsid w:val="00437FAF"/>
    <w:rsid w:val="00442BB6"/>
    <w:rsid w:val="00442DF4"/>
    <w:rsid w:val="00444606"/>
    <w:rsid w:val="0044759C"/>
    <w:rsid w:val="00450286"/>
    <w:rsid w:val="00450326"/>
    <w:rsid w:val="00451D55"/>
    <w:rsid w:val="00453B4F"/>
    <w:rsid w:val="00455F26"/>
    <w:rsid w:val="00456357"/>
    <w:rsid w:val="004612F9"/>
    <w:rsid w:val="0046271D"/>
    <w:rsid w:val="004628BC"/>
    <w:rsid w:val="00462DF0"/>
    <w:rsid w:val="004634E6"/>
    <w:rsid w:val="00465C82"/>
    <w:rsid w:val="00465F83"/>
    <w:rsid w:val="00466DEB"/>
    <w:rsid w:val="00467813"/>
    <w:rsid w:val="00470590"/>
    <w:rsid w:val="00470C2B"/>
    <w:rsid w:val="00473395"/>
    <w:rsid w:val="00474548"/>
    <w:rsid w:val="00475FB6"/>
    <w:rsid w:val="00480D25"/>
    <w:rsid w:val="00481FE6"/>
    <w:rsid w:val="00482D01"/>
    <w:rsid w:val="0048411C"/>
    <w:rsid w:val="00484C60"/>
    <w:rsid w:val="00485B93"/>
    <w:rsid w:val="00487014"/>
    <w:rsid w:val="00490A1C"/>
    <w:rsid w:val="00492061"/>
    <w:rsid w:val="00494754"/>
    <w:rsid w:val="004977FE"/>
    <w:rsid w:val="004A1995"/>
    <w:rsid w:val="004A2605"/>
    <w:rsid w:val="004A2F38"/>
    <w:rsid w:val="004A319D"/>
    <w:rsid w:val="004A352D"/>
    <w:rsid w:val="004A44DE"/>
    <w:rsid w:val="004A4C2C"/>
    <w:rsid w:val="004A5CA4"/>
    <w:rsid w:val="004A67CD"/>
    <w:rsid w:val="004A6A9D"/>
    <w:rsid w:val="004A6BE4"/>
    <w:rsid w:val="004A7954"/>
    <w:rsid w:val="004B0F8D"/>
    <w:rsid w:val="004B216A"/>
    <w:rsid w:val="004B2C6C"/>
    <w:rsid w:val="004B5A15"/>
    <w:rsid w:val="004C03BD"/>
    <w:rsid w:val="004C437D"/>
    <w:rsid w:val="004C4640"/>
    <w:rsid w:val="004C58C8"/>
    <w:rsid w:val="004C64BF"/>
    <w:rsid w:val="004C691D"/>
    <w:rsid w:val="004C7044"/>
    <w:rsid w:val="004C75CC"/>
    <w:rsid w:val="004C7AE9"/>
    <w:rsid w:val="004C7D57"/>
    <w:rsid w:val="004D2822"/>
    <w:rsid w:val="004D446A"/>
    <w:rsid w:val="004D6573"/>
    <w:rsid w:val="004D70A5"/>
    <w:rsid w:val="004D71C0"/>
    <w:rsid w:val="004E11E7"/>
    <w:rsid w:val="004E174B"/>
    <w:rsid w:val="004E281D"/>
    <w:rsid w:val="004E2B18"/>
    <w:rsid w:val="004E3204"/>
    <w:rsid w:val="004E5D13"/>
    <w:rsid w:val="004E6BA0"/>
    <w:rsid w:val="004E6FBB"/>
    <w:rsid w:val="004F12C1"/>
    <w:rsid w:val="004F191F"/>
    <w:rsid w:val="004F3379"/>
    <w:rsid w:val="004F40DE"/>
    <w:rsid w:val="004F420A"/>
    <w:rsid w:val="004F4F92"/>
    <w:rsid w:val="004F570C"/>
    <w:rsid w:val="004F6773"/>
    <w:rsid w:val="004F6A78"/>
    <w:rsid w:val="004F77C4"/>
    <w:rsid w:val="004F7B57"/>
    <w:rsid w:val="005011E5"/>
    <w:rsid w:val="0050195F"/>
    <w:rsid w:val="00504517"/>
    <w:rsid w:val="005048A9"/>
    <w:rsid w:val="005074CD"/>
    <w:rsid w:val="00510175"/>
    <w:rsid w:val="00510FC8"/>
    <w:rsid w:val="005118C6"/>
    <w:rsid w:val="00512E3E"/>
    <w:rsid w:val="00516D1A"/>
    <w:rsid w:val="00521F3B"/>
    <w:rsid w:val="00522A4D"/>
    <w:rsid w:val="00522AC5"/>
    <w:rsid w:val="00523375"/>
    <w:rsid w:val="005247AF"/>
    <w:rsid w:val="00530935"/>
    <w:rsid w:val="0053096A"/>
    <w:rsid w:val="00530C4F"/>
    <w:rsid w:val="00532759"/>
    <w:rsid w:val="005344FD"/>
    <w:rsid w:val="00534895"/>
    <w:rsid w:val="005348BD"/>
    <w:rsid w:val="005369D5"/>
    <w:rsid w:val="0054098B"/>
    <w:rsid w:val="00540A3A"/>
    <w:rsid w:val="0054213D"/>
    <w:rsid w:val="0054527D"/>
    <w:rsid w:val="005505E5"/>
    <w:rsid w:val="005505FC"/>
    <w:rsid w:val="00554272"/>
    <w:rsid w:val="00555B45"/>
    <w:rsid w:val="00556422"/>
    <w:rsid w:val="0055657E"/>
    <w:rsid w:val="0055716D"/>
    <w:rsid w:val="00557998"/>
    <w:rsid w:val="005603D6"/>
    <w:rsid w:val="00562200"/>
    <w:rsid w:val="00562313"/>
    <w:rsid w:val="00562E86"/>
    <w:rsid w:val="00563265"/>
    <w:rsid w:val="00563933"/>
    <w:rsid w:val="00563A5C"/>
    <w:rsid w:val="00564181"/>
    <w:rsid w:val="00566B67"/>
    <w:rsid w:val="00566C66"/>
    <w:rsid w:val="00567B9A"/>
    <w:rsid w:val="00570DD9"/>
    <w:rsid w:val="00571093"/>
    <w:rsid w:val="0057339D"/>
    <w:rsid w:val="005741F0"/>
    <w:rsid w:val="00574C3B"/>
    <w:rsid w:val="00575F86"/>
    <w:rsid w:val="00577CEC"/>
    <w:rsid w:val="00580BBF"/>
    <w:rsid w:val="00580CF1"/>
    <w:rsid w:val="005814A6"/>
    <w:rsid w:val="005820A4"/>
    <w:rsid w:val="0058705C"/>
    <w:rsid w:val="00587346"/>
    <w:rsid w:val="005927A8"/>
    <w:rsid w:val="00593270"/>
    <w:rsid w:val="0059366F"/>
    <w:rsid w:val="00593F98"/>
    <w:rsid w:val="0059474B"/>
    <w:rsid w:val="00595395"/>
    <w:rsid w:val="005953FA"/>
    <w:rsid w:val="00595B05"/>
    <w:rsid w:val="00596D20"/>
    <w:rsid w:val="005A0267"/>
    <w:rsid w:val="005A02E8"/>
    <w:rsid w:val="005A1D11"/>
    <w:rsid w:val="005A2FA7"/>
    <w:rsid w:val="005A345C"/>
    <w:rsid w:val="005A4021"/>
    <w:rsid w:val="005A43FA"/>
    <w:rsid w:val="005A551E"/>
    <w:rsid w:val="005B0741"/>
    <w:rsid w:val="005B1912"/>
    <w:rsid w:val="005B2219"/>
    <w:rsid w:val="005B2287"/>
    <w:rsid w:val="005B520A"/>
    <w:rsid w:val="005B625C"/>
    <w:rsid w:val="005B66FA"/>
    <w:rsid w:val="005C2B46"/>
    <w:rsid w:val="005C375C"/>
    <w:rsid w:val="005C3F6E"/>
    <w:rsid w:val="005C5EAE"/>
    <w:rsid w:val="005C6D6A"/>
    <w:rsid w:val="005C71EF"/>
    <w:rsid w:val="005D0E82"/>
    <w:rsid w:val="005D194B"/>
    <w:rsid w:val="005D1F7F"/>
    <w:rsid w:val="005D2117"/>
    <w:rsid w:val="005D3718"/>
    <w:rsid w:val="005D4D14"/>
    <w:rsid w:val="005D4FC1"/>
    <w:rsid w:val="005D7E28"/>
    <w:rsid w:val="005E0A3F"/>
    <w:rsid w:val="005E130E"/>
    <w:rsid w:val="005E2D3A"/>
    <w:rsid w:val="005E2DDB"/>
    <w:rsid w:val="005E4D4F"/>
    <w:rsid w:val="005E5EB9"/>
    <w:rsid w:val="005E5F46"/>
    <w:rsid w:val="005E723C"/>
    <w:rsid w:val="005F1913"/>
    <w:rsid w:val="005F3756"/>
    <w:rsid w:val="005F38D1"/>
    <w:rsid w:val="005F47A0"/>
    <w:rsid w:val="005F4EBB"/>
    <w:rsid w:val="005F4FEA"/>
    <w:rsid w:val="005F577A"/>
    <w:rsid w:val="005F6EE8"/>
    <w:rsid w:val="005F70E5"/>
    <w:rsid w:val="005F7BA4"/>
    <w:rsid w:val="00601A64"/>
    <w:rsid w:val="00601AA9"/>
    <w:rsid w:val="006029F3"/>
    <w:rsid w:val="006031CA"/>
    <w:rsid w:val="00603623"/>
    <w:rsid w:val="00603AA6"/>
    <w:rsid w:val="00604DC8"/>
    <w:rsid w:val="00605399"/>
    <w:rsid w:val="00605681"/>
    <w:rsid w:val="00607D49"/>
    <w:rsid w:val="00610034"/>
    <w:rsid w:val="00610351"/>
    <w:rsid w:val="006140A4"/>
    <w:rsid w:val="00614EC1"/>
    <w:rsid w:val="006161C5"/>
    <w:rsid w:val="00617989"/>
    <w:rsid w:val="00620207"/>
    <w:rsid w:val="00621AA3"/>
    <w:rsid w:val="006226AD"/>
    <w:rsid w:val="00622EDC"/>
    <w:rsid w:val="006246D6"/>
    <w:rsid w:val="0062499D"/>
    <w:rsid w:val="0063235A"/>
    <w:rsid w:val="0063568A"/>
    <w:rsid w:val="00635F7C"/>
    <w:rsid w:val="0063736F"/>
    <w:rsid w:val="00640BE6"/>
    <w:rsid w:val="006413C2"/>
    <w:rsid w:val="00641AA1"/>
    <w:rsid w:val="00642E45"/>
    <w:rsid w:val="00643026"/>
    <w:rsid w:val="00645651"/>
    <w:rsid w:val="00645CB1"/>
    <w:rsid w:val="00652232"/>
    <w:rsid w:val="00653372"/>
    <w:rsid w:val="00654074"/>
    <w:rsid w:val="006546B2"/>
    <w:rsid w:val="006546F0"/>
    <w:rsid w:val="0065471A"/>
    <w:rsid w:val="0065586F"/>
    <w:rsid w:val="00655A49"/>
    <w:rsid w:val="00656BEC"/>
    <w:rsid w:val="00656F57"/>
    <w:rsid w:val="00657847"/>
    <w:rsid w:val="00660066"/>
    <w:rsid w:val="00661A77"/>
    <w:rsid w:val="0066313A"/>
    <w:rsid w:val="00664584"/>
    <w:rsid w:val="00672190"/>
    <w:rsid w:val="0067355D"/>
    <w:rsid w:val="006742D9"/>
    <w:rsid w:val="0067491D"/>
    <w:rsid w:val="00674BBA"/>
    <w:rsid w:val="00677408"/>
    <w:rsid w:val="00680068"/>
    <w:rsid w:val="006805F3"/>
    <w:rsid w:val="0068235F"/>
    <w:rsid w:val="00682A5D"/>
    <w:rsid w:val="00683C24"/>
    <w:rsid w:val="00683F9B"/>
    <w:rsid w:val="00684E7F"/>
    <w:rsid w:val="0068530C"/>
    <w:rsid w:val="00685FB5"/>
    <w:rsid w:val="0068718F"/>
    <w:rsid w:val="006879B3"/>
    <w:rsid w:val="00690569"/>
    <w:rsid w:val="006905EB"/>
    <w:rsid w:val="00691643"/>
    <w:rsid w:val="00692272"/>
    <w:rsid w:val="00693021"/>
    <w:rsid w:val="0069398E"/>
    <w:rsid w:val="006946DD"/>
    <w:rsid w:val="006954B9"/>
    <w:rsid w:val="00695650"/>
    <w:rsid w:val="00697CC1"/>
    <w:rsid w:val="006A16C2"/>
    <w:rsid w:val="006A37F9"/>
    <w:rsid w:val="006A45AA"/>
    <w:rsid w:val="006B095D"/>
    <w:rsid w:val="006B0A43"/>
    <w:rsid w:val="006B1940"/>
    <w:rsid w:val="006B1EFD"/>
    <w:rsid w:val="006B1F8C"/>
    <w:rsid w:val="006B38C8"/>
    <w:rsid w:val="006B52A9"/>
    <w:rsid w:val="006B7E7A"/>
    <w:rsid w:val="006C023B"/>
    <w:rsid w:val="006C1870"/>
    <w:rsid w:val="006C3BE8"/>
    <w:rsid w:val="006C3FD7"/>
    <w:rsid w:val="006C46DF"/>
    <w:rsid w:val="006C6BFE"/>
    <w:rsid w:val="006D0712"/>
    <w:rsid w:val="006D1999"/>
    <w:rsid w:val="006D33D0"/>
    <w:rsid w:val="006D3B92"/>
    <w:rsid w:val="006D3C96"/>
    <w:rsid w:val="006D4576"/>
    <w:rsid w:val="006D587D"/>
    <w:rsid w:val="006D5B89"/>
    <w:rsid w:val="006D611A"/>
    <w:rsid w:val="006D6201"/>
    <w:rsid w:val="006D727A"/>
    <w:rsid w:val="006D7388"/>
    <w:rsid w:val="006E1109"/>
    <w:rsid w:val="006E11F6"/>
    <w:rsid w:val="006E2C36"/>
    <w:rsid w:val="006E3104"/>
    <w:rsid w:val="006E439D"/>
    <w:rsid w:val="006E575E"/>
    <w:rsid w:val="006E5D26"/>
    <w:rsid w:val="006F0490"/>
    <w:rsid w:val="006F0823"/>
    <w:rsid w:val="006F12CB"/>
    <w:rsid w:val="006F5956"/>
    <w:rsid w:val="006F64EA"/>
    <w:rsid w:val="006F6A4C"/>
    <w:rsid w:val="007014A9"/>
    <w:rsid w:val="00701CA3"/>
    <w:rsid w:val="00702461"/>
    <w:rsid w:val="00702E80"/>
    <w:rsid w:val="007058C2"/>
    <w:rsid w:val="007059BB"/>
    <w:rsid w:val="00706A8D"/>
    <w:rsid w:val="00710363"/>
    <w:rsid w:val="00710E65"/>
    <w:rsid w:val="007121CC"/>
    <w:rsid w:val="007160DB"/>
    <w:rsid w:val="00716C4A"/>
    <w:rsid w:val="00717509"/>
    <w:rsid w:val="0071797C"/>
    <w:rsid w:val="00717DCB"/>
    <w:rsid w:val="00717FBB"/>
    <w:rsid w:val="00720E28"/>
    <w:rsid w:val="00721C7B"/>
    <w:rsid w:val="007231BA"/>
    <w:rsid w:val="007233C4"/>
    <w:rsid w:val="00725D1D"/>
    <w:rsid w:val="00726294"/>
    <w:rsid w:val="00727FC6"/>
    <w:rsid w:val="00730623"/>
    <w:rsid w:val="00731916"/>
    <w:rsid w:val="00732B03"/>
    <w:rsid w:val="00733EC5"/>
    <w:rsid w:val="0073400F"/>
    <w:rsid w:val="007340C4"/>
    <w:rsid w:val="0073459F"/>
    <w:rsid w:val="0073498B"/>
    <w:rsid w:val="007414F6"/>
    <w:rsid w:val="00742FDF"/>
    <w:rsid w:val="00743BAB"/>
    <w:rsid w:val="0074417E"/>
    <w:rsid w:val="0075125D"/>
    <w:rsid w:val="00751527"/>
    <w:rsid w:val="007518F0"/>
    <w:rsid w:val="00751992"/>
    <w:rsid w:val="00753D7C"/>
    <w:rsid w:val="00754803"/>
    <w:rsid w:val="00756FC2"/>
    <w:rsid w:val="007572BC"/>
    <w:rsid w:val="00760060"/>
    <w:rsid w:val="00760481"/>
    <w:rsid w:val="0076054C"/>
    <w:rsid w:val="0076082C"/>
    <w:rsid w:val="00760D1F"/>
    <w:rsid w:val="00761053"/>
    <w:rsid w:val="007632CA"/>
    <w:rsid w:val="0076584C"/>
    <w:rsid w:val="00766803"/>
    <w:rsid w:val="007703D0"/>
    <w:rsid w:val="00772E42"/>
    <w:rsid w:val="00775102"/>
    <w:rsid w:val="00775497"/>
    <w:rsid w:val="007772A0"/>
    <w:rsid w:val="007773E5"/>
    <w:rsid w:val="0078064C"/>
    <w:rsid w:val="00780C45"/>
    <w:rsid w:val="00781353"/>
    <w:rsid w:val="00781B24"/>
    <w:rsid w:val="007834D0"/>
    <w:rsid w:val="00783C31"/>
    <w:rsid w:val="00785EC0"/>
    <w:rsid w:val="007871E6"/>
    <w:rsid w:val="00787606"/>
    <w:rsid w:val="007926AB"/>
    <w:rsid w:val="0079453F"/>
    <w:rsid w:val="007972CD"/>
    <w:rsid w:val="00797596"/>
    <w:rsid w:val="00797D51"/>
    <w:rsid w:val="007A1706"/>
    <w:rsid w:val="007A1C82"/>
    <w:rsid w:val="007A27CF"/>
    <w:rsid w:val="007A457D"/>
    <w:rsid w:val="007A63C2"/>
    <w:rsid w:val="007A64A6"/>
    <w:rsid w:val="007A6A56"/>
    <w:rsid w:val="007A7C82"/>
    <w:rsid w:val="007B0DF2"/>
    <w:rsid w:val="007B355C"/>
    <w:rsid w:val="007B3BF3"/>
    <w:rsid w:val="007B4406"/>
    <w:rsid w:val="007B454E"/>
    <w:rsid w:val="007B5B51"/>
    <w:rsid w:val="007B625F"/>
    <w:rsid w:val="007B6FC0"/>
    <w:rsid w:val="007B7BE9"/>
    <w:rsid w:val="007C34C9"/>
    <w:rsid w:val="007C5815"/>
    <w:rsid w:val="007C62C9"/>
    <w:rsid w:val="007C6A2E"/>
    <w:rsid w:val="007D1247"/>
    <w:rsid w:val="007D1FE0"/>
    <w:rsid w:val="007D2036"/>
    <w:rsid w:val="007D2100"/>
    <w:rsid w:val="007D23F8"/>
    <w:rsid w:val="007D6C1D"/>
    <w:rsid w:val="007D7CC9"/>
    <w:rsid w:val="007E0D3E"/>
    <w:rsid w:val="007E0F99"/>
    <w:rsid w:val="007E156F"/>
    <w:rsid w:val="007E5276"/>
    <w:rsid w:val="007E72F6"/>
    <w:rsid w:val="007E785F"/>
    <w:rsid w:val="007E7B20"/>
    <w:rsid w:val="007F0013"/>
    <w:rsid w:val="007F2E21"/>
    <w:rsid w:val="007F342D"/>
    <w:rsid w:val="007F43FB"/>
    <w:rsid w:val="007F4677"/>
    <w:rsid w:val="007F5156"/>
    <w:rsid w:val="007F5A3A"/>
    <w:rsid w:val="007F6FA0"/>
    <w:rsid w:val="007F782E"/>
    <w:rsid w:val="008009B2"/>
    <w:rsid w:val="00801392"/>
    <w:rsid w:val="008055B8"/>
    <w:rsid w:val="00807FED"/>
    <w:rsid w:val="00810CC8"/>
    <w:rsid w:val="00811BDD"/>
    <w:rsid w:val="00811BFA"/>
    <w:rsid w:val="00816E4E"/>
    <w:rsid w:val="008179B0"/>
    <w:rsid w:val="0082031E"/>
    <w:rsid w:val="008207C7"/>
    <w:rsid w:val="00820C3D"/>
    <w:rsid w:val="00821797"/>
    <w:rsid w:val="0082263B"/>
    <w:rsid w:val="00822981"/>
    <w:rsid w:val="00824249"/>
    <w:rsid w:val="0082465D"/>
    <w:rsid w:val="008252AA"/>
    <w:rsid w:val="0082772A"/>
    <w:rsid w:val="00830646"/>
    <w:rsid w:val="008323C9"/>
    <w:rsid w:val="00834DC1"/>
    <w:rsid w:val="0083531E"/>
    <w:rsid w:val="00837A12"/>
    <w:rsid w:val="008419C3"/>
    <w:rsid w:val="00842F98"/>
    <w:rsid w:val="00844578"/>
    <w:rsid w:val="008463DA"/>
    <w:rsid w:val="00846D99"/>
    <w:rsid w:val="00847322"/>
    <w:rsid w:val="00847EF4"/>
    <w:rsid w:val="00850BE2"/>
    <w:rsid w:val="00850E45"/>
    <w:rsid w:val="00855CAE"/>
    <w:rsid w:val="00855DFE"/>
    <w:rsid w:val="00860039"/>
    <w:rsid w:val="0086232D"/>
    <w:rsid w:val="00862F34"/>
    <w:rsid w:val="00864326"/>
    <w:rsid w:val="00865602"/>
    <w:rsid w:val="00866268"/>
    <w:rsid w:val="008679FF"/>
    <w:rsid w:val="00870E7A"/>
    <w:rsid w:val="00870F4A"/>
    <w:rsid w:val="0087305C"/>
    <w:rsid w:val="00873AEA"/>
    <w:rsid w:val="00873EA1"/>
    <w:rsid w:val="00875254"/>
    <w:rsid w:val="008758EF"/>
    <w:rsid w:val="00877EF2"/>
    <w:rsid w:val="008813E2"/>
    <w:rsid w:val="00882DBB"/>
    <w:rsid w:val="008831A4"/>
    <w:rsid w:val="00884B1C"/>
    <w:rsid w:val="00884B39"/>
    <w:rsid w:val="00884EE7"/>
    <w:rsid w:val="008869FC"/>
    <w:rsid w:val="008901D5"/>
    <w:rsid w:val="00890608"/>
    <w:rsid w:val="00890CCD"/>
    <w:rsid w:val="00891876"/>
    <w:rsid w:val="00891EF8"/>
    <w:rsid w:val="00893AD3"/>
    <w:rsid w:val="008964B9"/>
    <w:rsid w:val="00896C6F"/>
    <w:rsid w:val="008A188B"/>
    <w:rsid w:val="008A2966"/>
    <w:rsid w:val="008A34CB"/>
    <w:rsid w:val="008B0809"/>
    <w:rsid w:val="008B2BDB"/>
    <w:rsid w:val="008B3269"/>
    <w:rsid w:val="008B57DD"/>
    <w:rsid w:val="008B587D"/>
    <w:rsid w:val="008B6632"/>
    <w:rsid w:val="008B74CE"/>
    <w:rsid w:val="008C0947"/>
    <w:rsid w:val="008C0A68"/>
    <w:rsid w:val="008C0BE6"/>
    <w:rsid w:val="008C188E"/>
    <w:rsid w:val="008C1A2A"/>
    <w:rsid w:val="008C4F1D"/>
    <w:rsid w:val="008C55F1"/>
    <w:rsid w:val="008C62DB"/>
    <w:rsid w:val="008C74E5"/>
    <w:rsid w:val="008D0B84"/>
    <w:rsid w:val="008D15A7"/>
    <w:rsid w:val="008D423C"/>
    <w:rsid w:val="008D5C7C"/>
    <w:rsid w:val="008D66A3"/>
    <w:rsid w:val="008D78B6"/>
    <w:rsid w:val="008D7D1B"/>
    <w:rsid w:val="008E1148"/>
    <w:rsid w:val="008E1AFB"/>
    <w:rsid w:val="008E3CCB"/>
    <w:rsid w:val="008E3FC0"/>
    <w:rsid w:val="008E4B96"/>
    <w:rsid w:val="008E65E6"/>
    <w:rsid w:val="008E68D7"/>
    <w:rsid w:val="008E6A35"/>
    <w:rsid w:val="008E7A75"/>
    <w:rsid w:val="008E7DE8"/>
    <w:rsid w:val="008F00FD"/>
    <w:rsid w:val="008F0BA2"/>
    <w:rsid w:val="008F1BC1"/>
    <w:rsid w:val="008F2BD0"/>
    <w:rsid w:val="008F37FC"/>
    <w:rsid w:val="008F44B2"/>
    <w:rsid w:val="008F5353"/>
    <w:rsid w:val="008F6CD3"/>
    <w:rsid w:val="008F7CE3"/>
    <w:rsid w:val="00900955"/>
    <w:rsid w:val="00900F2F"/>
    <w:rsid w:val="009026A9"/>
    <w:rsid w:val="00904B1C"/>
    <w:rsid w:val="009062F6"/>
    <w:rsid w:val="0090689C"/>
    <w:rsid w:val="009069A3"/>
    <w:rsid w:val="00907EEB"/>
    <w:rsid w:val="009105D1"/>
    <w:rsid w:val="00911044"/>
    <w:rsid w:val="00912AEC"/>
    <w:rsid w:val="00913839"/>
    <w:rsid w:val="0091428E"/>
    <w:rsid w:val="009142D7"/>
    <w:rsid w:val="009142D9"/>
    <w:rsid w:val="009143AD"/>
    <w:rsid w:val="00915731"/>
    <w:rsid w:val="00916B53"/>
    <w:rsid w:val="009173E8"/>
    <w:rsid w:val="00920FAF"/>
    <w:rsid w:val="009212B2"/>
    <w:rsid w:val="009259E0"/>
    <w:rsid w:val="0093184A"/>
    <w:rsid w:val="00931E07"/>
    <w:rsid w:val="00931EE0"/>
    <w:rsid w:val="0093373E"/>
    <w:rsid w:val="00935BD9"/>
    <w:rsid w:val="0093737B"/>
    <w:rsid w:val="0094039D"/>
    <w:rsid w:val="0094095C"/>
    <w:rsid w:val="00940C71"/>
    <w:rsid w:val="0094233E"/>
    <w:rsid w:val="00942A2E"/>
    <w:rsid w:val="009436DE"/>
    <w:rsid w:val="00945021"/>
    <w:rsid w:val="00945365"/>
    <w:rsid w:val="009470D4"/>
    <w:rsid w:val="00951050"/>
    <w:rsid w:val="00951477"/>
    <w:rsid w:val="009517B2"/>
    <w:rsid w:val="009546D1"/>
    <w:rsid w:val="00954DB5"/>
    <w:rsid w:val="00956616"/>
    <w:rsid w:val="00957730"/>
    <w:rsid w:val="00960CE2"/>
    <w:rsid w:val="0096143F"/>
    <w:rsid w:val="009626E5"/>
    <w:rsid w:val="00962B9E"/>
    <w:rsid w:val="00962E06"/>
    <w:rsid w:val="00964127"/>
    <w:rsid w:val="00965FBD"/>
    <w:rsid w:val="00966257"/>
    <w:rsid w:val="0096633C"/>
    <w:rsid w:val="00966F2C"/>
    <w:rsid w:val="0096700E"/>
    <w:rsid w:val="00967743"/>
    <w:rsid w:val="009717A3"/>
    <w:rsid w:val="009722FD"/>
    <w:rsid w:val="00972D19"/>
    <w:rsid w:val="009751B9"/>
    <w:rsid w:val="00975839"/>
    <w:rsid w:val="00975889"/>
    <w:rsid w:val="009763B6"/>
    <w:rsid w:val="00976C11"/>
    <w:rsid w:val="00976D01"/>
    <w:rsid w:val="00983FD4"/>
    <w:rsid w:val="009878AB"/>
    <w:rsid w:val="00987BDA"/>
    <w:rsid w:val="00987F54"/>
    <w:rsid w:val="00990829"/>
    <w:rsid w:val="00991139"/>
    <w:rsid w:val="009921A6"/>
    <w:rsid w:val="009931B7"/>
    <w:rsid w:val="00993DA6"/>
    <w:rsid w:val="00994695"/>
    <w:rsid w:val="00994F48"/>
    <w:rsid w:val="00994F66"/>
    <w:rsid w:val="00997959"/>
    <w:rsid w:val="009A073E"/>
    <w:rsid w:val="009A137F"/>
    <w:rsid w:val="009A156A"/>
    <w:rsid w:val="009A283E"/>
    <w:rsid w:val="009A2FFB"/>
    <w:rsid w:val="009A468B"/>
    <w:rsid w:val="009A68E5"/>
    <w:rsid w:val="009B0CB5"/>
    <w:rsid w:val="009B166F"/>
    <w:rsid w:val="009B3AAE"/>
    <w:rsid w:val="009B5327"/>
    <w:rsid w:val="009B58F2"/>
    <w:rsid w:val="009B5F12"/>
    <w:rsid w:val="009B74B4"/>
    <w:rsid w:val="009B7E2B"/>
    <w:rsid w:val="009C17A4"/>
    <w:rsid w:val="009C4D6B"/>
    <w:rsid w:val="009C5150"/>
    <w:rsid w:val="009C5B81"/>
    <w:rsid w:val="009D050F"/>
    <w:rsid w:val="009D0966"/>
    <w:rsid w:val="009D1363"/>
    <w:rsid w:val="009D2800"/>
    <w:rsid w:val="009D38CA"/>
    <w:rsid w:val="009D3BE4"/>
    <w:rsid w:val="009D6BCF"/>
    <w:rsid w:val="009D72EC"/>
    <w:rsid w:val="009D743C"/>
    <w:rsid w:val="009E143F"/>
    <w:rsid w:val="009E1D51"/>
    <w:rsid w:val="009E1FA9"/>
    <w:rsid w:val="009E2DDC"/>
    <w:rsid w:val="009E3AF3"/>
    <w:rsid w:val="009E42F4"/>
    <w:rsid w:val="009E4330"/>
    <w:rsid w:val="009E48D9"/>
    <w:rsid w:val="009E4DEF"/>
    <w:rsid w:val="009E4EE3"/>
    <w:rsid w:val="009E6085"/>
    <w:rsid w:val="009E77EE"/>
    <w:rsid w:val="009F0290"/>
    <w:rsid w:val="009F1EAB"/>
    <w:rsid w:val="009F669F"/>
    <w:rsid w:val="009F7352"/>
    <w:rsid w:val="00A01E72"/>
    <w:rsid w:val="00A02ADA"/>
    <w:rsid w:val="00A0372D"/>
    <w:rsid w:val="00A03E4B"/>
    <w:rsid w:val="00A04C12"/>
    <w:rsid w:val="00A0642A"/>
    <w:rsid w:val="00A065D7"/>
    <w:rsid w:val="00A0666E"/>
    <w:rsid w:val="00A073F6"/>
    <w:rsid w:val="00A07D1A"/>
    <w:rsid w:val="00A1110A"/>
    <w:rsid w:val="00A12FB4"/>
    <w:rsid w:val="00A13E04"/>
    <w:rsid w:val="00A1416C"/>
    <w:rsid w:val="00A21C51"/>
    <w:rsid w:val="00A224CB"/>
    <w:rsid w:val="00A2305C"/>
    <w:rsid w:val="00A23210"/>
    <w:rsid w:val="00A24357"/>
    <w:rsid w:val="00A25D12"/>
    <w:rsid w:val="00A26BF4"/>
    <w:rsid w:val="00A27FD0"/>
    <w:rsid w:val="00A31B64"/>
    <w:rsid w:val="00A32196"/>
    <w:rsid w:val="00A35C72"/>
    <w:rsid w:val="00A37839"/>
    <w:rsid w:val="00A42172"/>
    <w:rsid w:val="00A4258F"/>
    <w:rsid w:val="00A42A2C"/>
    <w:rsid w:val="00A42ED0"/>
    <w:rsid w:val="00A45134"/>
    <w:rsid w:val="00A46283"/>
    <w:rsid w:val="00A4633A"/>
    <w:rsid w:val="00A46528"/>
    <w:rsid w:val="00A46F31"/>
    <w:rsid w:val="00A50D08"/>
    <w:rsid w:val="00A50FB7"/>
    <w:rsid w:val="00A537FA"/>
    <w:rsid w:val="00A55CCD"/>
    <w:rsid w:val="00A5649B"/>
    <w:rsid w:val="00A5740E"/>
    <w:rsid w:val="00A604EB"/>
    <w:rsid w:val="00A6229D"/>
    <w:rsid w:val="00A622F1"/>
    <w:rsid w:val="00A65133"/>
    <w:rsid w:val="00A66A7C"/>
    <w:rsid w:val="00A67616"/>
    <w:rsid w:val="00A70A21"/>
    <w:rsid w:val="00A72470"/>
    <w:rsid w:val="00A72A68"/>
    <w:rsid w:val="00A7400D"/>
    <w:rsid w:val="00A76282"/>
    <w:rsid w:val="00A7663C"/>
    <w:rsid w:val="00A768A4"/>
    <w:rsid w:val="00A77697"/>
    <w:rsid w:val="00A828EA"/>
    <w:rsid w:val="00A840FC"/>
    <w:rsid w:val="00A85253"/>
    <w:rsid w:val="00A85B1C"/>
    <w:rsid w:val="00A860F3"/>
    <w:rsid w:val="00A863C5"/>
    <w:rsid w:val="00A90212"/>
    <w:rsid w:val="00A902F3"/>
    <w:rsid w:val="00A907F2"/>
    <w:rsid w:val="00A90895"/>
    <w:rsid w:val="00A93298"/>
    <w:rsid w:val="00A94DCA"/>
    <w:rsid w:val="00A95B49"/>
    <w:rsid w:val="00A95EAC"/>
    <w:rsid w:val="00A97194"/>
    <w:rsid w:val="00A971CA"/>
    <w:rsid w:val="00AA0342"/>
    <w:rsid w:val="00AA0593"/>
    <w:rsid w:val="00AA0786"/>
    <w:rsid w:val="00AA07A5"/>
    <w:rsid w:val="00AA0C8A"/>
    <w:rsid w:val="00AA1522"/>
    <w:rsid w:val="00AA22A0"/>
    <w:rsid w:val="00AA54B3"/>
    <w:rsid w:val="00AA57B7"/>
    <w:rsid w:val="00AA617D"/>
    <w:rsid w:val="00AA619C"/>
    <w:rsid w:val="00AA6D92"/>
    <w:rsid w:val="00AA739D"/>
    <w:rsid w:val="00AB01FB"/>
    <w:rsid w:val="00AB2330"/>
    <w:rsid w:val="00AB2E2B"/>
    <w:rsid w:val="00AB558F"/>
    <w:rsid w:val="00AB5942"/>
    <w:rsid w:val="00AB5B20"/>
    <w:rsid w:val="00AC2494"/>
    <w:rsid w:val="00AC4023"/>
    <w:rsid w:val="00AC478C"/>
    <w:rsid w:val="00AC4983"/>
    <w:rsid w:val="00AC58CF"/>
    <w:rsid w:val="00AC6101"/>
    <w:rsid w:val="00AC71A8"/>
    <w:rsid w:val="00AD2BBD"/>
    <w:rsid w:val="00AD2E39"/>
    <w:rsid w:val="00AD4381"/>
    <w:rsid w:val="00AD50AF"/>
    <w:rsid w:val="00AD656B"/>
    <w:rsid w:val="00AD6F75"/>
    <w:rsid w:val="00AD71C3"/>
    <w:rsid w:val="00AD75A8"/>
    <w:rsid w:val="00AD7DBB"/>
    <w:rsid w:val="00AE00E3"/>
    <w:rsid w:val="00AE033A"/>
    <w:rsid w:val="00AE0F55"/>
    <w:rsid w:val="00AE1162"/>
    <w:rsid w:val="00AE191C"/>
    <w:rsid w:val="00AE19B0"/>
    <w:rsid w:val="00AE22DC"/>
    <w:rsid w:val="00AE24F9"/>
    <w:rsid w:val="00AE45BB"/>
    <w:rsid w:val="00AE4A10"/>
    <w:rsid w:val="00AE4E84"/>
    <w:rsid w:val="00AE665C"/>
    <w:rsid w:val="00AF0045"/>
    <w:rsid w:val="00AF03D0"/>
    <w:rsid w:val="00AF075C"/>
    <w:rsid w:val="00AF07E3"/>
    <w:rsid w:val="00AF3482"/>
    <w:rsid w:val="00AF39BF"/>
    <w:rsid w:val="00AF4B9C"/>
    <w:rsid w:val="00AF664B"/>
    <w:rsid w:val="00AF6656"/>
    <w:rsid w:val="00AF6787"/>
    <w:rsid w:val="00AF749A"/>
    <w:rsid w:val="00B002FE"/>
    <w:rsid w:val="00B00461"/>
    <w:rsid w:val="00B0079C"/>
    <w:rsid w:val="00B0129E"/>
    <w:rsid w:val="00B01550"/>
    <w:rsid w:val="00B0242A"/>
    <w:rsid w:val="00B02C91"/>
    <w:rsid w:val="00B0351F"/>
    <w:rsid w:val="00B051A8"/>
    <w:rsid w:val="00B06201"/>
    <w:rsid w:val="00B10F5C"/>
    <w:rsid w:val="00B1228F"/>
    <w:rsid w:val="00B124B9"/>
    <w:rsid w:val="00B124F3"/>
    <w:rsid w:val="00B1266A"/>
    <w:rsid w:val="00B1412E"/>
    <w:rsid w:val="00B141BB"/>
    <w:rsid w:val="00B1478D"/>
    <w:rsid w:val="00B16648"/>
    <w:rsid w:val="00B175FC"/>
    <w:rsid w:val="00B177ED"/>
    <w:rsid w:val="00B2352E"/>
    <w:rsid w:val="00B23697"/>
    <w:rsid w:val="00B23757"/>
    <w:rsid w:val="00B23919"/>
    <w:rsid w:val="00B24201"/>
    <w:rsid w:val="00B2437B"/>
    <w:rsid w:val="00B252CB"/>
    <w:rsid w:val="00B25EEC"/>
    <w:rsid w:val="00B25F10"/>
    <w:rsid w:val="00B261CA"/>
    <w:rsid w:val="00B26E3E"/>
    <w:rsid w:val="00B27E76"/>
    <w:rsid w:val="00B30A83"/>
    <w:rsid w:val="00B315B2"/>
    <w:rsid w:val="00B3192A"/>
    <w:rsid w:val="00B334A8"/>
    <w:rsid w:val="00B33911"/>
    <w:rsid w:val="00B3455F"/>
    <w:rsid w:val="00B348EA"/>
    <w:rsid w:val="00B35AF9"/>
    <w:rsid w:val="00B37248"/>
    <w:rsid w:val="00B426D2"/>
    <w:rsid w:val="00B42D84"/>
    <w:rsid w:val="00B430BA"/>
    <w:rsid w:val="00B4479A"/>
    <w:rsid w:val="00B45D99"/>
    <w:rsid w:val="00B476ED"/>
    <w:rsid w:val="00B50520"/>
    <w:rsid w:val="00B523AA"/>
    <w:rsid w:val="00B526D6"/>
    <w:rsid w:val="00B52C82"/>
    <w:rsid w:val="00B54711"/>
    <w:rsid w:val="00B55D83"/>
    <w:rsid w:val="00B55EB2"/>
    <w:rsid w:val="00B56340"/>
    <w:rsid w:val="00B5648E"/>
    <w:rsid w:val="00B608FA"/>
    <w:rsid w:val="00B6273D"/>
    <w:rsid w:val="00B6359A"/>
    <w:rsid w:val="00B63694"/>
    <w:rsid w:val="00B6569C"/>
    <w:rsid w:val="00B658A1"/>
    <w:rsid w:val="00B669AA"/>
    <w:rsid w:val="00B71217"/>
    <w:rsid w:val="00B71317"/>
    <w:rsid w:val="00B721B4"/>
    <w:rsid w:val="00B74179"/>
    <w:rsid w:val="00B74185"/>
    <w:rsid w:val="00B75011"/>
    <w:rsid w:val="00B76134"/>
    <w:rsid w:val="00B772A8"/>
    <w:rsid w:val="00B773CF"/>
    <w:rsid w:val="00B778B8"/>
    <w:rsid w:val="00B8091B"/>
    <w:rsid w:val="00B80F21"/>
    <w:rsid w:val="00B821CF"/>
    <w:rsid w:val="00B84AAB"/>
    <w:rsid w:val="00B855D3"/>
    <w:rsid w:val="00B8569B"/>
    <w:rsid w:val="00B8734C"/>
    <w:rsid w:val="00B8788E"/>
    <w:rsid w:val="00B926FB"/>
    <w:rsid w:val="00B93447"/>
    <w:rsid w:val="00B95651"/>
    <w:rsid w:val="00B95A7C"/>
    <w:rsid w:val="00B95D88"/>
    <w:rsid w:val="00B9644A"/>
    <w:rsid w:val="00BA0362"/>
    <w:rsid w:val="00BA1A6B"/>
    <w:rsid w:val="00BA22D8"/>
    <w:rsid w:val="00BA252D"/>
    <w:rsid w:val="00BA27D7"/>
    <w:rsid w:val="00BA31A1"/>
    <w:rsid w:val="00BA4B09"/>
    <w:rsid w:val="00BA7DA6"/>
    <w:rsid w:val="00BB0EC4"/>
    <w:rsid w:val="00BB1109"/>
    <w:rsid w:val="00BB16B1"/>
    <w:rsid w:val="00BB246B"/>
    <w:rsid w:val="00BB4A08"/>
    <w:rsid w:val="00BB5565"/>
    <w:rsid w:val="00BB6C11"/>
    <w:rsid w:val="00BC0393"/>
    <w:rsid w:val="00BC27C6"/>
    <w:rsid w:val="00BC28E2"/>
    <w:rsid w:val="00BC2E0A"/>
    <w:rsid w:val="00BC4F33"/>
    <w:rsid w:val="00BC7A1A"/>
    <w:rsid w:val="00BD0077"/>
    <w:rsid w:val="00BD1C52"/>
    <w:rsid w:val="00BD47A3"/>
    <w:rsid w:val="00BE0389"/>
    <w:rsid w:val="00BE09C7"/>
    <w:rsid w:val="00BE15E1"/>
    <w:rsid w:val="00BE1B11"/>
    <w:rsid w:val="00BE1FF2"/>
    <w:rsid w:val="00BE2249"/>
    <w:rsid w:val="00BE3B56"/>
    <w:rsid w:val="00BF0D9D"/>
    <w:rsid w:val="00BF35C0"/>
    <w:rsid w:val="00BF3A7F"/>
    <w:rsid w:val="00BF3C62"/>
    <w:rsid w:val="00BF400E"/>
    <w:rsid w:val="00BF464D"/>
    <w:rsid w:val="00BF4B54"/>
    <w:rsid w:val="00BF52E5"/>
    <w:rsid w:val="00BF72B3"/>
    <w:rsid w:val="00BF7C02"/>
    <w:rsid w:val="00C012A0"/>
    <w:rsid w:val="00C0247E"/>
    <w:rsid w:val="00C02A82"/>
    <w:rsid w:val="00C033F4"/>
    <w:rsid w:val="00C05275"/>
    <w:rsid w:val="00C071D5"/>
    <w:rsid w:val="00C10E8B"/>
    <w:rsid w:val="00C111D7"/>
    <w:rsid w:val="00C1147B"/>
    <w:rsid w:val="00C11530"/>
    <w:rsid w:val="00C14B87"/>
    <w:rsid w:val="00C168A6"/>
    <w:rsid w:val="00C16B2E"/>
    <w:rsid w:val="00C16C6F"/>
    <w:rsid w:val="00C2217B"/>
    <w:rsid w:val="00C22266"/>
    <w:rsid w:val="00C22271"/>
    <w:rsid w:val="00C225A9"/>
    <w:rsid w:val="00C23BAD"/>
    <w:rsid w:val="00C279D6"/>
    <w:rsid w:val="00C30A5A"/>
    <w:rsid w:val="00C30B8A"/>
    <w:rsid w:val="00C31BB5"/>
    <w:rsid w:val="00C32217"/>
    <w:rsid w:val="00C33B6A"/>
    <w:rsid w:val="00C36263"/>
    <w:rsid w:val="00C41471"/>
    <w:rsid w:val="00C416ED"/>
    <w:rsid w:val="00C42F5B"/>
    <w:rsid w:val="00C4338B"/>
    <w:rsid w:val="00C43891"/>
    <w:rsid w:val="00C43BEF"/>
    <w:rsid w:val="00C43D7D"/>
    <w:rsid w:val="00C44376"/>
    <w:rsid w:val="00C45272"/>
    <w:rsid w:val="00C51B4A"/>
    <w:rsid w:val="00C53B58"/>
    <w:rsid w:val="00C55CCC"/>
    <w:rsid w:val="00C55D89"/>
    <w:rsid w:val="00C57591"/>
    <w:rsid w:val="00C61817"/>
    <w:rsid w:val="00C61A8E"/>
    <w:rsid w:val="00C63A15"/>
    <w:rsid w:val="00C64995"/>
    <w:rsid w:val="00C64CAD"/>
    <w:rsid w:val="00C64F50"/>
    <w:rsid w:val="00C65B3C"/>
    <w:rsid w:val="00C66109"/>
    <w:rsid w:val="00C661B5"/>
    <w:rsid w:val="00C66A25"/>
    <w:rsid w:val="00C672FE"/>
    <w:rsid w:val="00C70251"/>
    <w:rsid w:val="00C702C3"/>
    <w:rsid w:val="00C7043D"/>
    <w:rsid w:val="00C711F7"/>
    <w:rsid w:val="00C735EC"/>
    <w:rsid w:val="00C73A35"/>
    <w:rsid w:val="00C74398"/>
    <w:rsid w:val="00C75286"/>
    <w:rsid w:val="00C76150"/>
    <w:rsid w:val="00C762D7"/>
    <w:rsid w:val="00C77DAB"/>
    <w:rsid w:val="00C81362"/>
    <w:rsid w:val="00C8164E"/>
    <w:rsid w:val="00C830C1"/>
    <w:rsid w:val="00C83F46"/>
    <w:rsid w:val="00C840A5"/>
    <w:rsid w:val="00C84184"/>
    <w:rsid w:val="00C85ADF"/>
    <w:rsid w:val="00C86E6E"/>
    <w:rsid w:val="00C8731E"/>
    <w:rsid w:val="00C878D9"/>
    <w:rsid w:val="00C87EAF"/>
    <w:rsid w:val="00C91CBF"/>
    <w:rsid w:val="00C91FB2"/>
    <w:rsid w:val="00C9239C"/>
    <w:rsid w:val="00C92E6D"/>
    <w:rsid w:val="00C93944"/>
    <w:rsid w:val="00C96C7A"/>
    <w:rsid w:val="00CA0178"/>
    <w:rsid w:val="00CA1C54"/>
    <w:rsid w:val="00CA1C88"/>
    <w:rsid w:val="00CA3487"/>
    <w:rsid w:val="00CA3612"/>
    <w:rsid w:val="00CA5005"/>
    <w:rsid w:val="00CA5946"/>
    <w:rsid w:val="00CA6E41"/>
    <w:rsid w:val="00CB01DC"/>
    <w:rsid w:val="00CB0406"/>
    <w:rsid w:val="00CB0ECC"/>
    <w:rsid w:val="00CB183C"/>
    <w:rsid w:val="00CB27EB"/>
    <w:rsid w:val="00CB4F39"/>
    <w:rsid w:val="00CB60FD"/>
    <w:rsid w:val="00CC009B"/>
    <w:rsid w:val="00CC06A3"/>
    <w:rsid w:val="00CC2624"/>
    <w:rsid w:val="00CC366A"/>
    <w:rsid w:val="00CC3B9F"/>
    <w:rsid w:val="00CC5121"/>
    <w:rsid w:val="00CC537F"/>
    <w:rsid w:val="00CC5B14"/>
    <w:rsid w:val="00CC71E6"/>
    <w:rsid w:val="00CC7334"/>
    <w:rsid w:val="00CD0BDD"/>
    <w:rsid w:val="00CD256D"/>
    <w:rsid w:val="00CD30B0"/>
    <w:rsid w:val="00CD5264"/>
    <w:rsid w:val="00CD5290"/>
    <w:rsid w:val="00CD52BB"/>
    <w:rsid w:val="00CD6AB4"/>
    <w:rsid w:val="00CD6D2D"/>
    <w:rsid w:val="00CD70F5"/>
    <w:rsid w:val="00CD7370"/>
    <w:rsid w:val="00CE0087"/>
    <w:rsid w:val="00CE0FD6"/>
    <w:rsid w:val="00CE1C20"/>
    <w:rsid w:val="00CE2F4D"/>
    <w:rsid w:val="00CE453C"/>
    <w:rsid w:val="00CE5E84"/>
    <w:rsid w:val="00CE6524"/>
    <w:rsid w:val="00CE7A3F"/>
    <w:rsid w:val="00CF01F4"/>
    <w:rsid w:val="00CF13A2"/>
    <w:rsid w:val="00CF4096"/>
    <w:rsid w:val="00CF4167"/>
    <w:rsid w:val="00CF4F9E"/>
    <w:rsid w:val="00CF5269"/>
    <w:rsid w:val="00D00B70"/>
    <w:rsid w:val="00D0108A"/>
    <w:rsid w:val="00D052BF"/>
    <w:rsid w:val="00D05AAA"/>
    <w:rsid w:val="00D119DB"/>
    <w:rsid w:val="00D121E3"/>
    <w:rsid w:val="00D1228D"/>
    <w:rsid w:val="00D128F8"/>
    <w:rsid w:val="00D13226"/>
    <w:rsid w:val="00D14316"/>
    <w:rsid w:val="00D14C29"/>
    <w:rsid w:val="00D14E36"/>
    <w:rsid w:val="00D15F4B"/>
    <w:rsid w:val="00D161C4"/>
    <w:rsid w:val="00D17513"/>
    <w:rsid w:val="00D20865"/>
    <w:rsid w:val="00D20BFD"/>
    <w:rsid w:val="00D22230"/>
    <w:rsid w:val="00D228AA"/>
    <w:rsid w:val="00D22CE7"/>
    <w:rsid w:val="00D241CD"/>
    <w:rsid w:val="00D32475"/>
    <w:rsid w:val="00D34500"/>
    <w:rsid w:val="00D34A1B"/>
    <w:rsid w:val="00D42723"/>
    <w:rsid w:val="00D43CE6"/>
    <w:rsid w:val="00D43EEE"/>
    <w:rsid w:val="00D44A1B"/>
    <w:rsid w:val="00D44E7F"/>
    <w:rsid w:val="00D44F8F"/>
    <w:rsid w:val="00D46AEC"/>
    <w:rsid w:val="00D474D6"/>
    <w:rsid w:val="00D5225A"/>
    <w:rsid w:val="00D52A22"/>
    <w:rsid w:val="00D547CF"/>
    <w:rsid w:val="00D54D90"/>
    <w:rsid w:val="00D55456"/>
    <w:rsid w:val="00D560BE"/>
    <w:rsid w:val="00D56874"/>
    <w:rsid w:val="00D570FF"/>
    <w:rsid w:val="00D576C6"/>
    <w:rsid w:val="00D63A69"/>
    <w:rsid w:val="00D642DE"/>
    <w:rsid w:val="00D64877"/>
    <w:rsid w:val="00D64D41"/>
    <w:rsid w:val="00D654E1"/>
    <w:rsid w:val="00D65DD6"/>
    <w:rsid w:val="00D6720E"/>
    <w:rsid w:val="00D71A37"/>
    <w:rsid w:val="00D73315"/>
    <w:rsid w:val="00D7338D"/>
    <w:rsid w:val="00D73CC0"/>
    <w:rsid w:val="00D755B6"/>
    <w:rsid w:val="00D75A03"/>
    <w:rsid w:val="00D75A3C"/>
    <w:rsid w:val="00D80C86"/>
    <w:rsid w:val="00D82592"/>
    <w:rsid w:val="00D82BDE"/>
    <w:rsid w:val="00D83E69"/>
    <w:rsid w:val="00D84572"/>
    <w:rsid w:val="00D84B16"/>
    <w:rsid w:val="00D84FBE"/>
    <w:rsid w:val="00D85412"/>
    <w:rsid w:val="00D86B5C"/>
    <w:rsid w:val="00D90051"/>
    <w:rsid w:val="00D90325"/>
    <w:rsid w:val="00D90C2A"/>
    <w:rsid w:val="00D91F4A"/>
    <w:rsid w:val="00D93DD7"/>
    <w:rsid w:val="00D94658"/>
    <w:rsid w:val="00D94E20"/>
    <w:rsid w:val="00D9545F"/>
    <w:rsid w:val="00D959D1"/>
    <w:rsid w:val="00D95D13"/>
    <w:rsid w:val="00D9755A"/>
    <w:rsid w:val="00D9767B"/>
    <w:rsid w:val="00D97BFA"/>
    <w:rsid w:val="00DA0AEC"/>
    <w:rsid w:val="00DA0B10"/>
    <w:rsid w:val="00DA114D"/>
    <w:rsid w:val="00DA28B5"/>
    <w:rsid w:val="00DA3804"/>
    <w:rsid w:val="00DA43AA"/>
    <w:rsid w:val="00DA614F"/>
    <w:rsid w:val="00DA7057"/>
    <w:rsid w:val="00DA757B"/>
    <w:rsid w:val="00DA7C11"/>
    <w:rsid w:val="00DB1805"/>
    <w:rsid w:val="00DB3CBB"/>
    <w:rsid w:val="00DB55C6"/>
    <w:rsid w:val="00DB597C"/>
    <w:rsid w:val="00DB6BA6"/>
    <w:rsid w:val="00DC1A40"/>
    <w:rsid w:val="00DC39C6"/>
    <w:rsid w:val="00DC471E"/>
    <w:rsid w:val="00DC5073"/>
    <w:rsid w:val="00DC517E"/>
    <w:rsid w:val="00DC5AE8"/>
    <w:rsid w:val="00DC70C1"/>
    <w:rsid w:val="00DC7147"/>
    <w:rsid w:val="00DC7BA3"/>
    <w:rsid w:val="00DD4230"/>
    <w:rsid w:val="00DD429C"/>
    <w:rsid w:val="00DD5F1F"/>
    <w:rsid w:val="00DD6C72"/>
    <w:rsid w:val="00DD6C7E"/>
    <w:rsid w:val="00DD7FA6"/>
    <w:rsid w:val="00DE00AD"/>
    <w:rsid w:val="00DE13E7"/>
    <w:rsid w:val="00DE62CB"/>
    <w:rsid w:val="00DE6668"/>
    <w:rsid w:val="00DF0B79"/>
    <w:rsid w:val="00DF1921"/>
    <w:rsid w:val="00DF1C60"/>
    <w:rsid w:val="00DF2D76"/>
    <w:rsid w:val="00DF3C56"/>
    <w:rsid w:val="00DF6AB0"/>
    <w:rsid w:val="00DF6AE8"/>
    <w:rsid w:val="00DF6F22"/>
    <w:rsid w:val="00E03EC0"/>
    <w:rsid w:val="00E06333"/>
    <w:rsid w:val="00E074E7"/>
    <w:rsid w:val="00E07CF2"/>
    <w:rsid w:val="00E07EE9"/>
    <w:rsid w:val="00E11B44"/>
    <w:rsid w:val="00E13C9E"/>
    <w:rsid w:val="00E14508"/>
    <w:rsid w:val="00E20161"/>
    <w:rsid w:val="00E205F3"/>
    <w:rsid w:val="00E20A6B"/>
    <w:rsid w:val="00E20DA9"/>
    <w:rsid w:val="00E212F1"/>
    <w:rsid w:val="00E21968"/>
    <w:rsid w:val="00E21D61"/>
    <w:rsid w:val="00E22983"/>
    <w:rsid w:val="00E2316A"/>
    <w:rsid w:val="00E240AF"/>
    <w:rsid w:val="00E24A3B"/>
    <w:rsid w:val="00E251AE"/>
    <w:rsid w:val="00E25414"/>
    <w:rsid w:val="00E26B27"/>
    <w:rsid w:val="00E31389"/>
    <w:rsid w:val="00E315B5"/>
    <w:rsid w:val="00E32AC7"/>
    <w:rsid w:val="00E32E99"/>
    <w:rsid w:val="00E359C5"/>
    <w:rsid w:val="00E361D9"/>
    <w:rsid w:val="00E40FA1"/>
    <w:rsid w:val="00E414D2"/>
    <w:rsid w:val="00E42A94"/>
    <w:rsid w:val="00E42FFA"/>
    <w:rsid w:val="00E43B0E"/>
    <w:rsid w:val="00E43CAE"/>
    <w:rsid w:val="00E4529F"/>
    <w:rsid w:val="00E452F0"/>
    <w:rsid w:val="00E50139"/>
    <w:rsid w:val="00E506B9"/>
    <w:rsid w:val="00E50A1C"/>
    <w:rsid w:val="00E51899"/>
    <w:rsid w:val="00E526BD"/>
    <w:rsid w:val="00E53128"/>
    <w:rsid w:val="00E54E98"/>
    <w:rsid w:val="00E56E76"/>
    <w:rsid w:val="00E57145"/>
    <w:rsid w:val="00E57867"/>
    <w:rsid w:val="00E57A11"/>
    <w:rsid w:val="00E57C04"/>
    <w:rsid w:val="00E62B05"/>
    <w:rsid w:val="00E62F7B"/>
    <w:rsid w:val="00E63432"/>
    <w:rsid w:val="00E638F9"/>
    <w:rsid w:val="00E65968"/>
    <w:rsid w:val="00E70017"/>
    <w:rsid w:val="00E71A07"/>
    <w:rsid w:val="00E72FEA"/>
    <w:rsid w:val="00E74792"/>
    <w:rsid w:val="00E752DC"/>
    <w:rsid w:val="00E75595"/>
    <w:rsid w:val="00E75695"/>
    <w:rsid w:val="00E7661B"/>
    <w:rsid w:val="00E773E8"/>
    <w:rsid w:val="00E77BB8"/>
    <w:rsid w:val="00E77C64"/>
    <w:rsid w:val="00E77D5F"/>
    <w:rsid w:val="00E80990"/>
    <w:rsid w:val="00E82107"/>
    <w:rsid w:val="00E85910"/>
    <w:rsid w:val="00E87F6A"/>
    <w:rsid w:val="00E87FF8"/>
    <w:rsid w:val="00E912BD"/>
    <w:rsid w:val="00E91B98"/>
    <w:rsid w:val="00E9224D"/>
    <w:rsid w:val="00E93148"/>
    <w:rsid w:val="00E93522"/>
    <w:rsid w:val="00E94107"/>
    <w:rsid w:val="00EA0F10"/>
    <w:rsid w:val="00EA28A1"/>
    <w:rsid w:val="00EA3A34"/>
    <w:rsid w:val="00EA4133"/>
    <w:rsid w:val="00EA5125"/>
    <w:rsid w:val="00EA6E1B"/>
    <w:rsid w:val="00EA6F08"/>
    <w:rsid w:val="00EB17D6"/>
    <w:rsid w:val="00EB3B7A"/>
    <w:rsid w:val="00EB4570"/>
    <w:rsid w:val="00EB60BF"/>
    <w:rsid w:val="00EB6C8F"/>
    <w:rsid w:val="00EB7B79"/>
    <w:rsid w:val="00EC1AA3"/>
    <w:rsid w:val="00EC2493"/>
    <w:rsid w:val="00EC2A29"/>
    <w:rsid w:val="00EC2F6B"/>
    <w:rsid w:val="00EC3CD2"/>
    <w:rsid w:val="00EC7098"/>
    <w:rsid w:val="00ED1DD4"/>
    <w:rsid w:val="00ED3209"/>
    <w:rsid w:val="00ED5E18"/>
    <w:rsid w:val="00ED7A31"/>
    <w:rsid w:val="00ED7D13"/>
    <w:rsid w:val="00EE0677"/>
    <w:rsid w:val="00EE18B7"/>
    <w:rsid w:val="00EE2DAD"/>
    <w:rsid w:val="00EE2DD2"/>
    <w:rsid w:val="00EE3577"/>
    <w:rsid w:val="00EE43F4"/>
    <w:rsid w:val="00EE537D"/>
    <w:rsid w:val="00EE7233"/>
    <w:rsid w:val="00EE7EF8"/>
    <w:rsid w:val="00EF04DA"/>
    <w:rsid w:val="00EF1E56"/>
    <w:rsid w:val="00EF227E"/>
    <w:rsid w:val="00EF2BD4"/>
    <w:rsid w:val="00EF586C"/>
    <w:rsid w:val="00EF58BB"/>
    <w:rsid w:val="00EF70E0"/>
    <w:rsid w:val="00F01E1C"/>
    <w:rsid w:val="00F02905"/>
    <w:rsid w:val="00F0365E"/>
    <w:rsid w:val="00F046B9"/>
    <w:rsid w:val="00F065D1"/>
    <w:rsid w:val="00F077A4"/>
    <w:rsid w:val="00F0789C"/>
    <w:rsid w:val="00F07C43"/>
    <w:rsid w:val="00F07FBD"/>
    <w:rsid w:val="00F11B66"/>
    <w:rsid w:val="00F1269A"/>
    <w:rsid w:val="00F12DAF"/>
    <w:rsid w:val="00F14051"/>
    <w:rsid w:val="00F1447F"/>
    <w:rsid w:val="00F14506"/>
    <w:rsid w:val="00F14B91"/>
    <w:rsid w:val="00F14F03"/>
    <w:rsid w:val="00F15836"/>
    <w:rsid w:val="00F17700"/>
    <w:rsid w:val="00F23259"/>
    <w:rsid w:val="00F23E73"/>
    <w:rsid w:val="00F2403D"/>
    <w:rsid w:val="00F250D6"/>
    <w:rsid w:val="00F25D63"/>
    <w:rsid w:val="00F27368"/>
    <w:rsid w:val="00F27DAB"/>
    <w:rsid w:val="00F27DEC"/>
    <w:rsid w:val="00F30609"/>
    <w:rsid w:val="00F30D67"/>
    <w:rsid w:val="00F31701"/>
    <w:rsid w:val="00F335E9"/>
    <w:rsid w:val="00F3368D"/>
    <w:rsid w:val="00F34DF9"/>
    <w:rsid w:val="00F36F37"/>
    <w:rsid w:val="00F375BA"/>
    <w:rsid w:val="00F43AD4"/>
    <w:rsid w:val="00F43C3B"/>
    <w:rsid w:val="00F43E88"/>
    <w:rsid w:val="00F44E89"/>
    <w:rsid w:val="00F45261"/>
    <w:rsid w:val="00F509FE"/>
    <w:rsid w:val="00F512B1"/>
    <w:rsid w:val="00F51A19"/>
    <w:rsid w:val="00F553E8"/>
    <w:rsid w:val="00F60780"/>
    <w:rsid w:val="00F60BD8"/>
    <w:rsid w:val="00F61492"/>
    <w:rsid w:val="00F62AD4"/>
    <w:rsid w:val="00F6398F"/>
    <w:rsid w:val="00F65279"/>
    <w:rsid w:val="00F6557C"/>
    <w:rsid w:val="00F66226"/>
    <w:rsid w:val="00F66475"/>
    <w:rsid w:val="00F66E8F"/>
    <w:rsid w:val="00F70003"/>
    <w:rsid w:val="00F70A11"/>
    <w:rsid w:val="00F71B6C"/>
    <w:rsid w:val="00F728E8"/>
    <w:rsid w:val="00F72A0D"/>
    <w:rsid w:val="00F73290"/>
    <w:rsid w:val="00F7376E"/>
    <w:rsid w:val="00F74886"/>
    <w:rsid w:val="00F75548"/>
    <w:rsid w:val="00F75C7D"/>
    <w:rsid w:val="00F77F82"/>
    <w:rsid w:val="00F82971"/>
    <w:rsid w:val="00F83419"/>
    <w:rsid w:val="00F83884"/>
    <w:rsid w:val="00F852B4"/>
    <w:rsid w:val="00F8553B"/>
    <w:rsid w:val="00F85D85"/>
    <w:rsid w:val="00F86110"/>
    <w:rsid w:val="00F87AA5"/>
    <w:rsid w:val="00F905BB"/>
    <w:rsid w:val="00F910E0"/>
    <w:rsid w:val="00F92E4C"/>
    <w:rsid w:val="00F93F00"/>
    <w:rsid w:val="00F9421C"/>
    <w:rsid w:val="00F95359"/>
    <w:rsid w:val="00F97113"/>
    <w:rsid w:val="00F9788C"/>
    <w:rsid w:val="00FA0F77"/>
    <w:rsid w:val="00FA0FB4"/>
    <w:rsid w:val="00FA143D"/>
    <w:rsid w:val="00FA2C00"/>
    <w:rsid w:val="00FA43FE"/>
    <w:rsid w:val="00FA4CEF"/>
    <w:rsid w:val="00FB0EEC"/>
    <w:rsid w:val="00FB12AB"/>
    <w:rsid w:val="00FB22C2"/>
    <w:rsid w:val="00FB2C0C"/>
    <w:rsid w:val="00FB2FE5"/>
    <w:rsid w:val="00FB3E1E"/>
    <w:rsid w:val="00FC0366"/>
    <w:rsid w:val="00FC1978"/>
    <w:rsid w:val="00FC20B8"/>
    <w:rsid w:val="00FC2865"/>
    <w:rsid w:val="00FC3B4D"/>
    <w:rsid w:val="00FC3D37"/>
    <w:rsid w:val="00FC46D0"/>
    <w:rsid w:val="00FC4A8E"/>
    <w:rsid w:val="00FC5A79"/>
    <w:rsid w:val="00FC7392"/>
    <w:rsid w:val="00FD001B"/>
    <w:rsid w:val="00FD0B2A"/>
    <w:rsid w:val="00FD1E29"/>
    <w:rsid w:val="00FD1EB8"/>
    <w:rsid w:val="00FD3330"/>
    <w:rsid w:val="00FD44B9"/>
    <w:rsid w:val="00FD4A0B"/>
    <w:rsid w:val="00FD4A18"/>
    <w:rsid w:val="00FD4AB4"/>
    <w:rsid w:val="00FD5255"/>
    <w:rsid w:val="00FD651C"/>
    <w:rsid w:val="00FE03E5"/>
    <w:rsid w:val="00FE3701"/>
    <w:rsid w:val="00FE45E8"/>
    <w:rsid w:val="00FE6995"/>
    <w:rsid w:val="00FE7063"/>
    <w:rsid w:val="00FF0BB9"/>
    <w:rsid w:val="00FF1E9D"/>
    <w:rsid w:val="00FF26E7"/>
    <w:rsid w:val="00FF6D03"/>
    <w:rsid w:val="00FF72B2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4449"/>
    <o:shapelayout v:ext="edit">
      <o:idmap v:ext="edit" data="1"/>
    </o:shapelayout>
  </w:shapeDefaults>
  <w:decimalSymbol w:val=","/>
  <w:listSeparator w:val=";"/>
  <w15:docId w15:val="{20527214-9601-45B5-8196-78765EFA9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62DF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14E36"/>
    <w:pPr>
      <w:keepNext/>
      <w:keepLines/>
      <w:spacing w:before="48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4479A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basedOn w:val="Carpredefinitoparagrafo1"/>
    <w:uiPriority w:val="99"/>
    <w:rsid w:val="000E2F1F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Carpredefinitoparagrafo1"/>
    <w:uiPriority w:val="99"/>
    <w:rsid w:val="000E2F1F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basedOn w:val="Carpredefinitoparagrafo1"/>
    <w:uiPriority w:val="99"/>
    <w:rsid w:val="000E2F1F"/>
    <w:rPr>
      <w:rFonts w:cs="Times New Roman"/>
      <w:sz w:val="24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D14E36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B4479A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F74886"/>
    <w:rPr>
      <w:rFonts w:cs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Carpredefinitoparagrafo1"/>
    <w:uiPriority w:val="99"/>
    <w:rsid w:val="000E2F1F"/>
    <w:rPr>
      <w:rFonts w:cs="Times New Roman"/>
      <w:sz w:val="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HeaderChar">
    <w:name w:val="Header Char"/>
    <w:basedOn w:val="Carpredefinitoparagrafo1"/>
    <w:uiPriority w:val="99"/>
    <w:rsid w:val="000E2F1F"/>
    <w:rPr>
      <w:rFonts w:cs="Times New Roman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Carpredefinitoparagrafo1"/>
    <w:uiPriority w:val="99"/>
    <w:rsid w:val="000E2F1F"/>
    <w:rPr>
      <w:rFonts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A037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BodyTextChar">
    <w:name w:val="Body Text Char"/>
    <w:basedOn w:val="Carpredefinitoparagrafo1"/>
    <w:uiPriority w:val="99"/>
    <w:rsid w:val="000E2F1F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style5">
    <w:name w:val="style5"/>
    <w:basedOn w:val="Carpredefinitoparagrafo"/>
    <w:uiPriority w:val="99"/>
    <w:rsid w:val="00F74886"/>
    <w:rPr>
      <w:rFonts w:cs="Times New Roman"/>
    </w:rPr>
  </w:style>
  <w:style w:type="paragraph" w:customStyle="1" w:styleId="Corpodeltesto31">
    <w:name w:val="Corpo del testo 31"/>
    <w:basedOn w:val="Normale"/>
    <w:uiPriority w:val="99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99"/>
    <w:qFormat/>
    <w:rsid w:val="008C0947"/>
    <w:pPr>
      <w:ind w:left="720"/>
    </w:pPr>
    <w:rPr>
      <w:rFonts w:ascii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uiPriority w:val="99"/>
    <w:rsid w:val="006C46DF"/>
    <w:pPr>
      <w:spacing w:after="120"/>
      <w:ind w:left="283"/>
    </w:pPr>
  </w:style>
  <w:style w:type="character" w:customStyle="1" w:styleId="BodyTextIndentChar">
    <w:name w:val="Body Text Indent Char"/>
    <w:basedOn w:val="Carpredefinitoparagrafo1"/>
    <w:uiPriority w:val="99"/>
    <w:rsid w:val="000E2F1F"/>
    <w:rPr>
      <w:rFonts w:cs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C46DF"/>
    <w:rPr>
      <w:rFonts w:cs="Times New Roman"/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rsid w:val="00465C82"/>
    <w:rPr>
      <w:rFonts w:cs="Times New Roman"/>
      <w:color w:val="800080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uiPriority w:val="99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F43A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Carpredefinitoparagrafo1"/>
    <w:uiPriority w:val="99"/>
    <w:rsid w:val="000E2F1F"/>
    <w:rPr>
      <w:rFonts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F43AD4"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Carpredefinitoparagrafo1"/>
    <w:uiPriority w:val="99"/>
    <w:rsid w:val="000E2F1F"/>
    <w:rPr>
      <w:rFonts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rFonts w:cs="Times New Roman"/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hAnsi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="Arial" w:hAnsi="Arial" w:cs="Times New Roman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hAnsi="Cambria" w:cs="Cambria"/>
      <w:lang w:eastAsia="en-US"/>
    </w:rPr>
  </w:style>
  <w:style w:type="paragraph" w:styleId="Sommario1">
    <w:name w:val="toc 1"/>
    <w:basedOn w:val="Normale"/>
    <w:next w:val="Normale"/>
    <w:autoRedefine/>
    <w:uiPriority w:val="99"/>
    <w:semiHidden/>
    <w:rsid w:val="001B1ECD"/>
    <w:pPr>
      <w:tabs>
        <w:tab w:val="right" w:leader="dot" w:pos="9214"/>
      </w:tabs>
      <w:jc w:val="both"/>
    </w:pPr>
    <w:rPr>
      <w:rFonts w:cs="Calibri"/>
      <w:iCs/>
      <w:noProof/>
      <w:sz w:val="22"/>
      <w:szCs w:val="22"/>
      <w:lang w:eastAsia="en-US"/>
    </w:rPr>
  </w:style>
  <w:style w:type="paragraph" w:customStyle="1" w:styleId="listparagraph">
    <w:name w:val="listparagraph"/>
    <w:basedOn w:val="Normale"/>
    <w:uiPriority w:val="99"/>
    <w:rsid w:val="00A537FA"/>
    <w:pPr>
      <w:ind w:left="720"/>
    </w:pPr>
    <w:rPr>
      <w:rFonts w:ascii="Calibri" w:hAnsi="Calibri"/>
      <w:sz w:val="22"/>
      <w:szCs w:val="22"/>
    </w:rPr>
  </w:style>
  <w:style w:type="paragraph" w:customStyle="1" w:styleId="Corpodeltesto22">
    <w:name w:val="Corpo del testo 22"/>
    <w:basedOn w:val="Normale"/>
    <w:uiPriority w:val="99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semiHidden/>
    <w:rsid w:val="00E87FF8"/>
    <w:rPr>
      <w:sz w:val="20"/>
      <w:szCs w:val="20"/>
    </w:rPr>
  </w:style>
  <w:style w:type="character" w:customStyle="1" w:styleId="CommentTextChar">
    <w:name w:val="Comment Text Char"/>
    <w:basedOn w:val="Carpredefinitoparagrafo1"/>
    <w:uiPriority w:val="99"/>
    <w:rsid w:val="000E2F1F"/>
    <w:rPr>
      <w:rFonts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rFonts w:cs="Times New Roman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99"/>
    <w:semiHidden/>
    <w:rsid w:val="00D0108A"/>
    <w:pPr>
      <w:spacing w:after="100"/>
      <w:ind w:left="240"/>
    </w:pPr>
  </w:style>
  <w:style w:type="paragraph" w:styleId="Revisione">
    <w:name w:val="Revision"/>
    <w:hidden/>
    <w:uiPriority w:val="99"/>
    <w:semiHidden/>
    <w:rsid w:val="00195A20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rsid w:val="00195A2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Carpredefinitoparagrafo1"/>
    <w:uiPriority w:val="99"/>
    <w:rsid w:val="000E2F1F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195A2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uiPriority w:val="99"/>
    <w:rsid w:val="00195A20"/>
  </w:style>
  <w:style w:type="paragraph" w:styleId="NormaleWeb">
    <w:name w:val="Normal (Web)"/>
    <w:basedOn w:val="Normale"/>
    <w:uiPriority w:val="99"/>
    <w:rsid w:val="00E752DC"/>
    <w:pPr>
      <w:spacing w:before="100" w:beforeAutospacing="1" w:after="119"/>
    </w:pPr>
  </w:style>
  <w:style w:type="character" w:styleId="Enfasigrassetto">
    <w:name w:val="Strong"/>
    <w:basedOn w:val="Carpredefinitoparagrafo"/>
    <w:uiPriority w:val="99"/>
    <w:qFormat/>
    <w:rsid w:val="00E752DC"/>
    <w:rPr>
      <w:rFonts w:cs="Times New Roman"/>
      <w:b/>
      <w:bCs/>
    </w:rPr>
  </w:style>
  <w:style w:type="paragraph" w:styleId="Testonormale">
    <w:name w:val="Plain Text"/>
    <w:basedOn w:val="Normale"/>
    <w:link w:val="TestonormaleCarattere"/>
    <w:uiPriority w:val="99"/>
    <w:rsid w:val="00D73315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PlainTextChar">
    <w:name w:val="Plain Text Char"/>
    <w:basedOn w:val="Carpredefinitoparagrafo1"/>
    <w:uiPriority w:val="99"/>
    <w:rsid w:val="000E2F1F"/>
    <w:rPr>
      <w:rFonts w:ascii="Optimum" w:hAnsi="Optimum" w:cs="Optimum"/>
      <w:color w:val="000000"/>
      <w:lang w:val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3315"/>
    <w:rPr>
      <w:rFonts w:ascii="Optimum" w:hAnsi="Optimum" w:cs="Optimum"/>
      <w:color w:val="000000"/>
      <w:lang w:val="it-IT" w:eastAsia="it-IT" w:bidi="ar-SA"/>
    </w:rPr>
  </w:style>
  <w:style w:type="paragraph" w:styleId="Corpodeltesto2">
    <w:name w:val="Body Text 2"/>
    <w:basedOn w:val="Normale"/>
    <w:link w:val="Corpodeltesto2Carattere"/>
    <w:uiPriority w:val="99"/>
    <w:rsid w:val="002C6CD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2C6CD6"/>
    <w:rPr>
      <w:rFonts w:cs="Times New Roman"/>
      <w:sz w:val="20"/>
      <w:szCs w:val="20"/>
    </w:rPr>
  </w:style>
  <w:style w:type="character" w:customStyle="1" w:styleId="WW8Num4z1">
    <w:name w:val="WW8Num4z1"/>
    <w:uiPriority w:val="99"/>
    <w:rsid w:val="001D262A"/>
    <w:rPr>
      <w:rFonts w:ascii="OpenSymbol" w:hAnsi="OpenSymbol"/>
    </w:rPr>
  </w:style>
  <w:style w:type="paragraph" w:customStyle="1" w:styleId="Titolosommario1">
    <w:name w:val="Titolo sommario1"/>
    <w:basedOn w:val="Titolo1"/>
    <w:next w:val="Normale"/>
    <w:uiPriority w:val="99"/>
    <w:rsid w:val="000664C8"/>
    <w:pPr>
      <w:suppressAutoHyphens/>
      <w:spacing w:line="276" w:lineRule="auto"/>
    </w:pPr>
    <w:rPr>
      <w:rFonts w:ascii="Cambria" w:hAnsi="Cambria" w:cs="Cambria"/>
      <w:lang w:eastAsia="zh-CN"/>
    </w:rPr>
  </w:style>
  <w:style w:type="character" w:customStyle="1" w:styleId="WW8Num1z0">
    <w:name w:val="WW8Num1z0"/>
    <w:uiPriority w:val="99"/>
    <w:rsid w:val="000E2F1F"/>
  </w:style>
  <w:style w:type="character" w:customStyle="1" w:styleId="WW8Num1z1">
    <w:name w:val="WW8Num1z1"/>
    <w:uiPriority w:val="99"/>
    <w:rsid w:val="000E2F1F"/>
  </w:style>
  <w:style w:type="character" w:customStyle="1" w:styleId="WW8Num1z2">
    <w:name w:val="WW8Num1z2"/>
    <w:uiPriority w:val="99"/>
    <w:rsid w:val="000E2F1F"/>
  </w:style>
  <w:style w:type="character" w:customStyle="1" w:styleId="WW8Num1z3">
    <w:name w:val="WW8Num1z3"/>
    <w:uiPriority w:val="99"/>
    <w:rsid w:val="000E2F1F"/>
  </w:style>
  <w:style w:type="character" w:customStyle="1" w:styleId="WW8Num1z4">
    <w:name w:val="WW8Num1z4"/>
    <w:uiPriority w:val="99"/>
    <w:rsid w:val="000E2F1F"/>
  </w:style>
  <w:style w:type="character" w:customStyle="1" w:styleId="WW8Num1z5">
    <w:name w:val="WW8Num1z5"/>
    <w:uiPriority w:val="99"/>
    <w:rsid w:val="000E2F1F"/>
  </w:style>
  <w:style w:type="character" w:customStyle="1" w:styleId="WW8Num1z6">
    <w:name w:val="WW8Num1z6"/>
    <w:uiPriority w:val="99"/>
    <w:rsid w:val="000E2F1F"/>
  </w:style>
  <w:style w:type="character" w:customStyle="1" w:styleId="WW8Num1z7">
    <w:name w:val="WW8Num1z7"/>
    <w:uiPriority w:val="99"/>
    <w:rsid w:val="000E2F1F"/>
  </w:style>
  <w:style w:type="character" w:customStyle="1" w:styleId="WW8Num1z8">
    <w:name w:val="WW8Num1z8"/>
    <w:uiPriority w:val="99"/>
    <w:rsid w:val="000E2F1F"/>
  </w:style>
  <w:style w:type="character" w:customStyle="1" w:styleId="WW8Num2z0">
    <w:name w:val="WW8Num2z0"/>
    <w:uiPriority w:val="99"/>
    <w:rsid w:val="000E2F1F"/>
  </w:style>
  <w:style w:type="character" w:customStyle="1" w:styleId="WW8Num2z1">
    <w:name w:val="WW8Num2z1"/>
    <w:uiPriority w:val="99"/>
    <w:rsid w:val="000E2F1F"/>
  </w:style>
  <w:style w:type="character" w:customStyle="1" w:styleId="WW8Num2z2">
    <w:name w:val="WW8Num2z2"/>
    <w:uiPriority w:val="99"/>
    <w:rsid w:val="000E2F1F"/>
  </w:style>
  <w:style w:type="character" w:customStyle="1" w:styleId="WW8Num2z3">
    <w:name w:val="WW8Num2z3"/>
    <w:uiPriority w:val="99"/>
    <w:rsid w:val="000E2F1F"/>
  </w:style>
  <w:style w:type="character" w:customStyle="1" w:styleId="WW8Num2z4">
    <w:name w:val="WW8Num2z4"/>
    <w:uiPriority w:val="99"/>
    <w:rsid w:val="000E2F1F"/>
  </w:style>
  <w:style w:type="character" w:customStyle="1" w:styleId="WW8Num2z5">
    <w:name w:val="WW8Num2z5"/>
    <w:uiPriority w:val="99"/>
    <w:rsid w:val="000E2F1F"/>
  </w:style>
  <w:style w:type="character" w:customStyle="1" w:styleId="WW8Num2z6">
    <w:name w:val="WW8Num2z6"/>
    <w:uiPriority w:val="99"/>
    <w:rsid w:val="000E2F1F"/>
  </w:style>
  <w:style w:type="character" w:customStyle="1" w:styleId="WW8Num2z7">
    <w:name w:val="WW8Num2z7"/>
    <w:uiPriority w:val="99"/>
    <w:rsid w:val="000E2F1F"/>
  </w:style>
  <w:style w:type="character" w:customStyle="1" w:styleId="WW8Num2z8">
    <w:name w:val="WW8Num2z8"/>
    <w:uiPriority w:val="99"/>
    <w:rsid w:val="000E2F1F"/>
  </w:style>
  <w:style w:type="character" w:customStyle="1" w:styleId="WW8Num3z0">
    <w:name w:val="WW8Num3z0"/>
    <w:uiPriority w:val="99"/>
    <w:rsid w:val="000E2F1F"/>
    <w:rPr>
      <w:rFonts w:ascii="Symbol" w:hAnsi="Symbol"/>
    </w:rPr>
  </w:style>
  <w:style w:type="character" w:customStyle="1" w:styleId="WW8Num3z2">
    <w:name w:val="WW8Num3z2"/>
    <w:uiPriority w:val="99"/>
    <w:rsid w:val="000E2F1F"/>
  </w:style>
  <w:style w:type="character" w:customStyle="1" w:styleId="WW8Num4z0">
    <w:name w:val="WW8Num4z0"/>
    <w:uiPriority w:val="99"/>
    <w:rsid w:val="000E2F1F"/>
    <w:rPr>
      <w:rFonts w:ascii="Symbol" w:hAnsi="Symbol"/>
      <w:sz w:val="22"/>
    </w:rPr>
  </w:style>
  <w:style w:type="character" w:customStyle="1" w:styleId="WW8Num5z0">
    <w:name w:val="WW8Num5z0"/>
    <w:uiPriority w:val="99"/>
    <w:rsid w:val="000E2F1F"/>
    <w:rPr>
      <w:rFonts w:ascii="Symbol" w:hAnsi="Symbol"/>
      <w:sz w:val="22"/>
    </w:rPr>
  </w:style>
  <w:style w:type="character" w:customStyle="1" w:styleId="WW8Num5z1">
    <w:name w:val="WW8Num5z1"/>
    <w:uiPriority w:val="99"/>
    <w:rsid w:val="000E2F1F"/>
    <w:rPr>
      <w:rFonts w:ascii="OpenSymbol" w:hAnsi="OpenSymbol"/>
      <w:sz w:val="22"/>
    </w:rPr>
  </w:style>
  <w:style w:type="character" w:customStyle="1" w:styleId="WW8Num6z0">
    <w:name w:val="WW8Num6z0"/>
    <w:uiPriority w:val="99"/>
    <w:rsid w:val="000E2F1F"/>
    <w:rPr>
      <w:rFonts w:ascii="Symbol" w:hAnsi="Symbol"/>
    </w:rPr>
  </w:style>
  <w:style w:type="character" w:customStyle="1" w:styleId="WW8Num7z0">
    <w:name w:val="WW8Num7z0"/>
    <w:uiPriority w:val="99"/>
    <w:rsid w:val="000E2F1F"/>
  </w:style>
  <w:style w:type="character" w:customStyle="1" w:styleId="WW8Num8z0">
    <w:name w:val="WW8Num8z0"/>
    <w:uiPriority w:val="99"/>
    <w:rsid w:val="000E2F1F"/>
    <w:rPr>
      <w:rFonts w:ascii="Wingdings" w:hAnsi="Wingdings"/>
    </w:rPr>
  </w:style>
  <w:style w:type="character" w:customStyle="1" w:styleId="WW8Num9z0">
    <w:name w:val="WW8Num9z0"/>
    <w:uiPriority w:val="99"/>
    <w:rsid w:val="000E2F1F"/>
    <w:rPr>
      <w:rFonts w:ascii="Wingdings" w:hAnsi="Wingdings"/>
      <w:sz w:val="22"/>
    </w:rPr>
  </w:style>
  <w:style w:type="character" w:customStyle="1" w:styleId="WW8Num10z0">
    <w:name w:val="WW8Num10z0"/>
    <w:uiPriority w:val="99"/>
    <w:rsid w:val="000E2F1F"/>
    <w:rPr>
      <w:rFonts w:ascii="Times New Roman" w:hAnsi="Times New Roman"/>
      <w:i/>
      <w:sz w:val="22"/>
    </w:rPr>
  </w:style>
  <w:style w:type="character" w:customStyle="1" w:styleId="WW8Num11z0">
    <w:name w:val="WW8Num11z0"/>
    <w:uiPriority w:val="99"/>
    <w:rsid w:val="000E2F1F"/>
    <w:rPr>
      <w:rFonts w:ascii="Times New Roman" w:hAnsi="Times New Roman"/>
      <w:b/>
      <w:caps/>
      <w:sz w:val="20"/>
    </w:rPr>
  </w:style>
  <w:style w:type="character" w:customStyle="1" w:styleId="WW8Num11z1">
    <w:name w:val="WW8Num11z1"/>
    <w:uiPriority w:val="99"/>
    <w:rsid w:val="000E2F1F"/>
    <w:rPr>
      <w:rFonts w:ascii="Wingdings" w:hAnsi="Wingdings"/>
      <w:b/>
      <w:caps/>
      <w:color w:val="000000"/>
      <w:sz w:val="22"/>
    </w:rPr>
  </w:style>
  <w:style w:type="character" w:customStyle="1" w:styleId="WW8Num11z2">
    <w:name w:val="WW8Num11z2"/>
    <w:uiPriority w:val="99"/>
    <w:rsid w:val="000E2F1F"/>
  </w:style>
  <w:style w:type="character" w:customStyle="1" w:styleId="WW8Num11z3">
    <w:name w:val="WW8Num11z3"/>
    <w:uiPriority w:val="99"/>
    <w:rsid w:val="000E2F1F"/>
    <w:rPr>
      <w:rFonts w:ascii="Times New Roman" w:hAnsi="Times New Roman"/>
    </w:rPr>
  </w:style>
  <w:style w:type="character" w:customStyle="1" w:styleId="WW8Num11z4">
    <w:name w:val="WW8Num11z4"/>
    <w:uiPriority w:val="99"/>
    <w:rsid w:val="000E2F1F"/>
    <w:rPr>
      <w:b/>
    </w:rPr>
  </w:style>
  <w:style w:type="character" w:customStyle="1" w:styleId="WW8Num11z6">
    <w:name w:val="WW8Num11z6"/>
    <w:uiPriority w:val="99"/>
    <w:rsid w:val="000E2F1F"/>
  </w:style>
  <w:style w:type="character" w:customStyle="1" w:styleId="WW8Num12z0">
    <w:name w:val="WW8Num12z0"/>
    <w:uiPriority w:val="99"/>
    <w:rsid w:val="000E2F1F"/>
    <w:rPr>
      <w:rFonts w:ascii="Symbol" w:hAnsi="Symbol"/>
      <w:sz w:val="22"/>
    </w:rPr>
  </w:style>
  <w:style w:type="character" w:customStyle="1" w:styleId="WW8Num13z0">
    <w:name w:val="WW8Num13z0"/>
    <w:uiPriority w:val="99"/>
    <w:rsid w:val="000E2F1F"/>
    <w:rPr>
      <w:sz w:val="22"/>
    </w:rPr>
  </w:style>
  <w:style w:type="character" w:customStyle="1" w:styleId="WW8Num14z0">
    <w:name w:val="WW8Num14z0"/>
    <w:uiPriority w:val="99"/>
    <w:rsid w:val="000E2F1F"/>
    <w:rPr>
      <w:rFonts w:ascii="Symbol" w:hAnsi="Symbol"/>
    </w:rPr>
  </w:style>
  <w:style w:type="character" w:customStyle="1" w:styleId="WW8Num15z0">
    <w:name w:val="WW8Num15z0"/>
    <w:uiPriority w:val="99"/>
    <w:rsid w:val="000E2F1F"/>
    <w:rPr>
      <w:rFonts w:ascii="Wingdings" w:hAnsi="Wingdings"/>
    </w:rPr>
  </w:style>
  <w:style w:type="character" w:customStyle="1" w:styleId="WW8Num16z0">
    <w:name w:val="WW8Num16z0"/>
    <w:uiPriority w:val="99"/>
    <w:rsid w:val="000E2F1F"/>
    <w:rPr>
      <w:rFonts w:ascii="Symbol" w:hAnsi="Symbol"/>
    </w:rPr>
  </w:style>
  <w:style w:type="character" w:customStyle="1" w:styleId="WW8Num17z0">
    <w:name w:val="WW8Num17z0"/>
    <w:uiPriority w:val="99"/>
    <w:rsid w:val="000E2F1F"/>
    <w:rPr>
      <w:rFonts w:ascii="Times New Roman" w:hAnsi="Times New Roman"/>
      <w:i/>
      <w:sz w:val="22"/>
    </w:rPr>
  </w:style>
  <w:style w:type="character" w:customStyle="1" w:styleId="WW8Num18z0">
    <w:name w:val="WW8Num18z0"/>
    <w:uiPriority w:val="99"/>
    <w:rsid w:val="000E2F1F"/>
    <w:rPr>
      <w:rFonts w:ascii="Symbol" w:hAnsi="Symbol"/>
      <w:sz w:val="22"/>
    </w:rPr>
  </w:style>
  <w:style w:type="character" w:customStyle="1" w:styleId="WW8Num19z0">
    <w:name w:val="WW8Num19z0"/>
    <w:uiPriority w:val="99"/>
    <w:rsid w:val="000E2F1F"/>
    <w:rPr>
      <w:rFonts w:ascii="Times New Roman" w:hAnsi="Times New Roman"/>
      <w:i/>
      <w:sz w:val="22"/>
    </w:rPr>
  </w:style>
  <w:style w:type="character" w:customStyle="1" w:styleId="WW8Num20z0">
    <w:name w:val="WW8Num20z0"/>
    <w:uiPriority w:val="99"/>
    <w:rsid w:val="000E2F1F"/>
    <w:rPr>
      <w:rFonts w:ascii="Symbol" w:hAnsi="Symbol"/>
    </w:rPr>
  </w:style>
  <w:style w:type="character" w:customStyle="1" w:styleId="WW8Num21z0">
    <w:name w:val="WW8Num21z0"/>
    <w:uiPriority w:val="99"/>
    <w:rsid w:val="000E2F1F"/>
    <w:rPr>
      <w:rFonts w:ascii="Times New Roman" w:hAnsi="Times New Roman"/>
      <w:sz w:val="22"/>
    </w:rPr>
  </w:style>
  <w:style w:type="character" w:customStyle="1" w:styleId="WW8Num22z0">
    <w:name w:val="WW8Num22z0"/>
    <w:uiPriority w:val="99"/>
    <w:rsid w:val="000E2F1F"/>
    <w:rPr>
      <w:sz w:val="22"/>
    </w:rPr>
  </w:style>
  <w:style w:type="character" w:customStyle="1" w:styleId="WW8Num22z1">
    <w:name w:val="WW8Num22z1"/>
    <w:uiPriority w:val="99"/>
    <w:rsid w:val="000E2F1F"/>
    <w:rPr>
      <w:rFonts w:ascii="Times New Roman" w:hAnsi="Times New Roman"/>
      <w:sz w:val="22"/>
    </w:rPr>
  </w:style>
  <w:style w:type="character" w:customStyle="1" w:styleId="WW8Num22z2">
    <w:name w:val="WW8Num22z2"/>
    <w:uiPriority w:val="99"/>
    <w:rsid w:val="000E2F1F"/>
    <w:rPr>
      <w:rFonts w:ascii="OpenSymbol" w:hAnsi="OpenSymbol"/>
    </w:rPr>
  </w:style>
  <w:style w:type="character" w:customStyle="1" w:styleId="WW8Num22z3">
    <w:name w:val="WW8Num22z3"/>
    <w:uiPriority w:val="99"/>
    <w:rsid w:val="000E2F1F"/>
    <w:rPr>
      <w:rFonts w:ascii="Symbol" w:hAnsi="Symbol"/>
    </w:rPr>
  </w:style>
  <w:style w:type="character" w:customStyle="1" w:styleId="WW8Num23z0">
    <w:name w:val="WW8Num23z0"/>
    <w:uiPriority w:val="99"/>
    <w:rsid w:val="000E2F1F"/>
    <w:rPr>
      <w:rFonts w:ascii="Symbol" w:hAnsi="Symbol"/>
    </w:rPr>
  </w:style>
  <w:style w:type="character" w:customStyle="1" w:styleId="WW8Num24z0">
    <w:name w:val="WW8Num24z0"/>
    <w:uiPriority w:val="99"/>
    <w:rsid w:val="000E2F1F"/>
    <w:rPr>
      <w:i/>
      <w:sz w:val="22"/>
    </w:rPr>
  </w:style>
  <w:style w:type="character" w:customStyle="1" w:styleId="WW8Num25z0">
    <w:name w:val="WW8Num25z0"/>
    <w:uiPriority w:val="99"/>
    <w:rsid w:val="000E2F1F"/>
    <w:rPr>
      <w:rFonts w:ascii="Times New Roman" w:hAnsi="Times New Roman"/>
      <w:sz w:val="22"/>
    </w:rPr>
  </w:style>
  <w:style w:type="character" w:customStyle="1" w:styleId="WW8Num26z0">
    <w:name w:val="WW8Num26z0"/>
    <w:uiPriority w:val="99"/>
    <w:rsid w:val="000E2F1F"/>
    <w:rPr>
      <w:rFonts w:ascii="Wingdings" w:hAnsi="Wingdings"/>
      <w:sz w:val="22"/>
    </w:rPr>
  </w:style>
  <w:style w:type="character" w:customStyle="1" w:styleId="WW8Num27z0">
    <w:name w:val="WW8Num27z0"/>
    <w:uiPriority w:val="99"/>
    <w:rsid w:val="000E2F1F"/>
    <w:rPr>
      <w:rFonts w:ascii="Times New Roman" w:hAnsi="Times New Roman"/>
      <w:sz w:val="22"/>
    </w:rPr>
  </w:style>
  <w:style w:type="character" w:customStyle="1" w:styleId="WW8Num28z0">
    <w:name w:val="WW8Num28z0"/>
    <w:uiPriority w:val="99"/>
    <w:rsid w:val="000E2F1F"/>
    <w:rPr>
      <w:rFonts w:ascii="Symbol" w:hAnsi="Symbol"/>
      <w:sz w:val="22"/>
      <w:shd w:val="clear" w:color="auto" w:fill="00FFFF"/>
    </w:rPr>
  </w:style>
  <w:style w:type="character" w:customStyle="1" w:styleId="WW8Num29z0">
    <w:name w:val="WW8Num29z0"/>
    <w:uiPriority w:val="99"/>
    <w:rsid w:val="000E2F1F"/>
    <w:rPr>
      <w:rFonts w:ascii="Symbol" w:hAnsi="Symbol"/>
    </w:rPr>
  </w:style>
  <w:style w:type="character" w:customStyle="1" w:styleId="WW8Num30z0">
    <w:name w:val="WW8Num30z0"/>
    <w:uiPriority w:val="99"/>
    <w:rsid w:val="000E2F1F"/>
    <w:rPr>
      <w:b/>
    </w:rPr>
  </w:style>
  <w:style w:type="character" w:customStyle="1" w:styleId="WW8Num31z0">
    <w:name w:val="WW8Num31z0"/>
    <w:uiPriority w:val="99"/>
    <w:rsid w:val="000E2F1F"/>
    <w:rPr>
      <w:rFonts w:ascii="Symbol" w:hAnsi="Symbol"/>
      <w:sz w:val="20"/>
      <w:shd w:val="clear" w:color="auto" w:fill="00FFFF"/>
    </w:rPr>
  </w:style>
  <w:style w:type="character" w:customStyle="1" w:styleId="WW8Num32z0">
    <w:name w:val="WW8Num32z0"/>
    <w:uiPriority w:val="99"/>
    <w:rsid w:val="000E2F1F"/>
  </w:style>
  <w:style w:type="character" w:customStyle="1" w:styleId="WW8Num33z0">
    <w:name w:val="WW8Num33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33z1">
    <w:name w:val="WW8Num33z1"/>
    <w:uiPriority w:val="99"/>
    <w:rsid w:val="000E2F1F"/>
  </w:style>
  <w:style w:type="character" w:customStyle="1" w:styleId="WW8Num34z0">
    <w:name w:val="WW8Num34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34z1">
    <w:name w:val="WW8Num34z1"/>
    <w:uiPriority w:val="99"/>
    <w:rsid w:val="000E2F1F"/>
  </w:style>
  <w:style w:type="character" w:customStyle="1" w:styleId="WW8Num35z0">
    <w:name w:val="WW8Num35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35z1">
    <w:name w:val="WW8Num35z1"/>
    <w:uiPriority w:val="99"/>
    <w:rsid w:val="000E2F1F"/>
  </w:style>
  <w:style w:type="character" w:customStyle="1" w:styleId="WW8Num36z0">
    <w:name w:val="WW8Num36z0"/>
    <w:uiPriority w:val="99"/>
    <w:rsid w:val="000E2F1F"/>
    <w:rPr>
      <w:rFonts w:ascii="Times New Roman" w:hAnsi="Times New Roman"/>
      <w:b/>
      <w:color w:val="0000FF"/>
      <w:sz w:val="21"/>
    </w:rPr>
  </w:style>
  <w:style w:type="character" w:customStyle="1" w:styleId="WW8Num36z1">
    <w:name w:val="WW8Num36z1"/>
    <w:uiPriority w:val="99"/>
    <w:rsid w:val="000E2F1F"/>
  </w:style>
  <w:style w:type="character" w:customStyle="1" w:styleId="WW8Num37z0">
    <w:name w:val="WW8Num37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37z1">
    <w:name w:val="WW8Num37z1"/>
    <w:uiPriority w:val="99"/>
    <w:rsid w:val="000E2F1F"/>
  </w:style>
  <w:style w:type="character" w:customStyle="1" w:styleId="WW8Num3z1">
    <w:name w:val="WW8Num3z1"/>
    <w:uiPriority w:val="99"/>
    <w:rsid w:val="000E2F1F"/>
    <w:rPr>
      <w:rFonts w:ascii="OpenSymbol" w:hAnsi="OpenSymbol"/>
    </w:rPr>
  </w:style>
  <w:style w:type="character" w:customStyle="1" w:styleId="WW8Num10z1">
    <w:name w:val="WW8Num10z1"/>
    <w:uiPriority w:val="99"/>
    <w:rsid w:val="000E2F1F"/>
    <w:rPr>
      <w:rFonts w:ascii="Wingdings" w:hAnsi="Wingdings"/>
      <w:b/>
      <w:caps/>
      <w:color w:val="000000"/>
      <w:sz w:val="22"/>
    </w:rPr>
  </w:style>
  <w:style w:type="character" w:customStyle="1" w:styleId="WW8Num10z2">
    <w:name w:val="WW8Num10z2"/>
    <w:uiPriority w:val="99"/>
    <w:rsid w:val="000E2F1F"/>
  </w:style>
  <w:style w:type="character" w:customStyle="1" w:styleId="WW8Num10z3">
    <w:name w:val="WW8Num10z3"/>
    <w:uiPriority w:val="99"/>
    <w:rsid w:val="000E2F1F"/>
    <w:rPr>
      <w:rFonts w:ascii="Times New Roman" w:hAnsi="Times New Roman"/>
    </w:rPr>
  </w:style>
  <w:style w:type="character" w:customStyle="1" w:styleId="WW8Num10z4">
    <w:name w:val="WW8Num10z4"/>
    <w:uiPriority w:val="99"/>
    <w:rsid w:val="000E2F1F"/>
    <w:rPr>
      <w:b/>
    </w:rPr>
  </w:style>
  <w:style w:type="character" w:customStyle="1" w:styleId="WW8Num10z6">
    <w:name w:val="WW8Num10z6"/>
    <w:uiPriority w:val="99"/>
    <w:rsid w:val="000E2F1F"/>
  </w:style>
  <w:style w:type="character" w:customStyle="1" w:styleId="WW8Num21z1">
    <w:name w:val="WW8Num21z1"/>
    <w:uiPriority w:val="99"/>
    <w:rsid w:val="000E2F1F"/>
    <w:rPr>
      <w:rFonts w:ascii="Times New Roman" w:hAnsi="Times New Roman"/>
      <w:sz w:val="22"/>
    </w:rPr>
  </w:style>
  <w:style w:type="character" w:customStyle="1" w:styleId="WW8Num21z2">
    <w:name w:val="WW8Num21z2"/>
    <w:uiPriority w:val="99"/>
    <w:rsid w:val="000E2F1F"/>
    <w:rPr>
      <w:rFonts w:ascii="OpenSymbol" w:hAnsi="OpenSymbol"/>
    </w:rPr>
  </w:style>
  <w:style w:type="character" w:customStyle="1" w:styleId="WW8Num21z3">
    <w:name w:val="WW8Num21z3"/>
    <w:uiPriority w:val="99"/>
    <w:rsid w:val="000E2F1F"/>
    <w:rPr>
      <w:rFonts w:ascii="Symbol" w:hAnsi="Symbol"/>
    </w:rPr>
  </w:style>
  <w:style w:type="character" w:customStyle="1" w:styleId="WW8Num32z1">
    <w:name w:val="WW8Num32z1"/>
    <w:uiPriority w:val="99"/>
    <w:rsid w:val="000E2F1F"/>
  </w:style>
  <w:style w:type="character" w:customStyle="1" w:styleId="WW8Num6z1">
    <w:name w:val="WW8Num6z1"/>
    <w:uiPriority w:val="99"/>
    <w:rsid w:val="000E2F1F"/>
    <w:rPr>
      <w:rFonts w:ascii="OpenSymbol" w:hAnsi="OpenSymbol"/>
      <w:sz w:val="22"/>
    </w:rPr>
  </w:style>
  <w:style w:type="character" w:customStyle="1" w:styleId="WW8Num7z1">
    <w:name w:val="WW8Num7z1"/>
    <w:uiPriority w:val="99"/>
    <w:rsid w:val="000E2F1F"/>
    <w:rPr>
      <w:rFonts w:ascii="Courier New" w:hAnsi="Courier New"/>
    </w:rPr>
  </w:style>
  <w:style w:type="character" w:customStyle="1" w:styleId="WW8Num7z2">
    <w:name w:val="WW8Num7z2"/>
    <w:uiPriority w:val="99"/>
    <w:rsid w:val="000E2F1F"/>
    <w:rPr>
      <w:rFonts w:ascii="Wingdings" w:hAnsi="Wingdings"/>
    </w:rPr>
  </w:style>
  <w:style w:type="character" w:customStyle="1" w:styleId="WW8Num7z3">
    <w:name w:val="WW8Num7z3"/>
    <w:uiPriority w:val="99"/>
    <w:rsid w:val="000E2F1F"/>
    <w:rPr>
      <w:rFonts w:ascii="Symbol" w:hAnsi="Symbol"/>
    </w:rPr>
  </w:style>
  <w:style w:type="character" w:customStyle="1" w:styleId="WW8Num8z1">
    <w:name w:val="WW8Num8z1"/>
    <w:uiPriority w:val="99"/>
    <w:rsid w:val="000E2F1F"/>
    <w:rPr>
      <w:rFonts w:ascii="Courier New" w:hAnsi="Courier New"/>
    </w:rPr>
  </w:style>
  <w:style w:type="character" w:customStyle="1" w:styleId="WW8Num8z2">
    <w:name w:val="WW8Num8z2"/>
    <w:uiPriority w:val="99"/>
    <w:rsid w:val="000E2F1F"/>
    <w:rPr>
      <w:rFonts w:ascii="Wingdings" w:hAnsi="Wingdings"/>
    </w:rPr>
  </w:style>
  <w:style w:type="character" w:customStyle="1" w:styleId="WW8Num9z1">
    <w:name w:val="WW8Num9z1"/>
    <w:uiPriority w:val="99"/>
    <w:rsid w:val="000E2F1F"/>
    <w:rPr>
      <w:rFonts w:ascii="Courier New" w:hAnsi="Courier New"/>
    </w:rPr>
  </w:style>
  <w:style w:type="character" w:customStyle="1" w:styleId="WW8Num9z3">
    <w:name w:val="WW8Num9z3"/>
    <w:uiPriority w:val="99"/>
    <w:rsid w:val="000E2F1F"/>
    <w:rPr>
      <w:rFonts w:ascii="Symbol" w:hAnsi="Symbol"/>
    </w:rPr>
  </w:style>
  <w:style w:type="character" w:customStyle="1" w:styleId="WW8Num12z1">
    <w:name w:val="WW8Num12z1"/>
    <w:uiPriority w:val="99"/>
    <w:rsid w:val="000E2F1F"/>
    <w:rPr>
      <w:rFonts w:ascii="Courier New" w:hAnsi="Courier New"/>
    </w:rPr>
  </w:style>
  <w:style w:type="character" w:customStyle="1" w:styleId="WW8Num12z3">
    <w:name w:val="WW8Num12z3"/>
    <w:uiPriority w:val="99"/>
    <w:rsid w:val="000E2F1F"/>
    <w:rPr>
      <w:rFonts w:ascii="Symbol" w:hAnsi="Symbol"/>
    </w:rPr>
  </w:style>
  <w:style w:type="character" w:customStyle="1" w:styleId="WW8Num13z1">
    <w:name w:val="WW8Num13z1"/>
    <w:uiPriority w:val="99"/>
    <w:rsid w:val="000E2F1F"/>
    <w:rPr>
      <w:rFonts w:ascii="Courier New" w:hAnsi="Courier New"/>
    </w:rPr>
  </w:style>
  <w:style w:type="character" w:customStyle="1" w:styleId="WW8Num13z3">
    <w:name w:val="WW8Num13z3"/>
    <w:uiPriority w:val="99"/>
    <w:rsid w:val="000E2F1F"/>
    <w:rPr>
      <w:rFonts w:ascii="Symbol" w:hAnsi="Symbol"/>
    </w:rPr>
  </w:style>
  <w:style w:type="character" w:customStyle="1" w:styleId="WW8Num14z1">
    <w:name w:val="WW8Num14z1"/>
    <w:uiPriority w:val="99"/>
    <w:rsid w:val="000E2F1F"/>
  </w:style>
  <w:style w:type="character" w:customStyle="1" w:styleId="WW8Num15z1">
    <w:name w:val="WW8Num15z1"/>
    <w:uiPriority w:val="99"/>
    <w:rsid w:val="000E2F1F"/>
  </w:style>
  <w:style w:type="character" w:customStyle="1" w:styleId="WW8Num16z1">
    <w:name w:val="WW8Num16z1"/>
    <w:uiPriority w:val="99"/>
    <w:rsid w:val="000E2F1F"/>
    <w:rPr>
      <w:rFonts w:ascii="Wingdings" w:hAnsi="Wingdings"/>
      <w:b/>
      <w:caps/>
      <w:sz w:val="20"/>
    </w:rPr>
  </w:style>
  <w:style w:type="character" w:customStyle="1" w:styleId="WW8Num16z2">
    <w:name w:val="WW8Num16z2"/>
    <w:uiPriority w:val="99"/>
    <w:rsid w:val="000E2F1F"/>
  </w:style>
  <w:style w:type="character" w:customStyle="1" w:styleId="WW8Num16z3">
    <w:name w:val="WW8Num16z3"/>
    <w:uiPriority w:val="99"/>
    <w:rsid w:val="000E2F1F"/>
    <w:rPr>
      <w:rFonts w:ascii="Times New Roman" w:hAnsi="Times New Roman"/>
    </w:rPr>
  </w:style>
  <w:style w:type="character" w:customStyle="1" w:styleId="WW8Num16z4">
    <w:name w:val="WW8Num16z4"/>
    <w:uiPriority w:val="99"/>
    <w:rsid w:val="000E2F1F"/>
    <w:rPr>
      <w:b/>
    </w:rPr>
  </w:style>
  <w:style w:type="character" w:customStyle="1" w:styleId="WW8Num16z6">
    <w:name w:val="WW8Num16z6"/>
    <w:uiPriority w:val="99"/>
    <w:rsid w:val="000E2F1F"/>
  </w:style>
  <w:style w:type="character" w:customStyle="1" w:styleId="WW8Num17z1">
    <w:name w:val="WW8Num17z1"/>
    <w:uiPriority w:val="99"/>
    <w:rsid w:val="000E2F1F"/>
    <w:rPr>
      <w:rFonts w:ascii="Courier New" w:hAnsi="Courier New"/>
    </w:rPr>
  </w:style>
  <w:style w:type="character" w:customStyle="1" w:styleId="WW8Num17z2">
    <w:name w:val="WW8Num17z2"/>
    <w:uiPriority w:val="99"/>
    <w:rsid w:val="000E2F1F"/>
    <w:rPr>
      <w:rFonts w:ascii="Wingdings" w:hAnsi="Wingdings"/>
    </w:rPr>
  </w:style>
  <w:style w:type="character" w:customStyle="1" w:styleId="WW8Num18z1">
    <w:name w:val="WW8Num18z1"/>
    <w:uiPriority w:val="99"/>
    <w:rsid w:val="000E2F1F"/>
  </w:style>
  <w:style w:type="character" w:customStyle="1" w:styleId="WW8Num19z1">
    <w:name w:val="WW8Num19z1"/>
    <w:uiPriority w:val="99"/>
    <w:rsid w:val="000E2F1F"/>
    <w:rPr>
      <w:rFonts w:ascii="Courier New" w:hAnsi="Courier New"/>
    </w:rPr>
  </w:style>
  <w:style w:type="character" w:customStyle="1" w:styleId="WW8Num19z2">
    <w:name w:val="WW8Num19z2"/>
    <w:uiPriority w:val="99"/>
    <w:rsid w:val="000E2F1F"/>
    <w:rPr>
      <w:rFonts w:ascii="Wingdings" w:hAnsi="Wingdings"/>
    </w:rPr>
  </w:style>
  <w:style w:type="character" w:customStyle="1" w:styleId="WW8Num20z1">
    <w:name w:val="WW8Num20z1"/>
    <w:uiPriority w:val="99"/>
    <w:rsid w:val="000E2F1F"/>
    <w:rPr>
      <w:rFonts w:ascii="Courier New" w:hAnsi="Courier New"/>
    </w:rPr>
  </w:style>
  <w:style w:type="character" w:customStyle="1" w:styleId="WW8Num20z3">
    <w:name w:val="WW8Num20z3"/>
    <w:uiPriority w:val="99"/>
    <w:rsid w:val="000E2F1F"/>
    <w:rPr>
      <w:rFonts w:ascii="Symbol" w:hAnsi="Symbol"/>
    </w:rPr>
  </w:style>
  <w:style w:type="character" w:customStyle="1" w:styleId="WW8Num23z1">
    <w:name w:val="WW8Num23z1"/>
    <w:uiPriority w:val="99"/>
    <w:rsid w:val="000E2F1F"/>
    <w:rPr>
      <w:rFonts w:ascii="Courier New" w:hAnsi="Courier New"/>
    </w:rPr>
  </w:style>
  <w:style w:type="character" w:customStyle="1" w:styleId="WW8Num23z2">
    <w:name w:val="WW8Num23z2"/>
    <w:uiPriority w:val="99"/>
    <w:rsid w:val="000E2F1F"/>
    <w:rPr>
      <w:rFonts w:ascii="Wingdings" w:hAnsi="Wingdings"/>
    </w:rPr>
  </w:style>
  <w:style w:type="character" w:customStyle="1" w:styleId="WW8Num24z1">
    <w:name w:val="WW8Num24z1"/>
    <w:uiPriority w:val="99"/>
    <w:rsid w:val="000E2F1F"/>
  </w:style>
  <w:style w:type="character" w:customStyle="1" w:styleId="WW8Num26z1">
    <w:name w:val="WW8Num26z1"/>
    <w:uiPriority w:val="99"/>
    <w:rsid w:val="000E2F1F"/>
    <w:rPr>
      <w:rFonts w:ascii="Courier New" w:hAnsi="Courier New"/>
    </w:rPr>
  </w:style>
  <w:style w:type="character" w:customStyle="1" w:styleId="WW8Num26z2">
    <w:name w:val="WW8Num26z2"/>
    <w:uiPriority w:val="99"/>
    <w:rsid w:val="000E2F1F"/>
    <w:rPr>
      <w:rFonts w:ascii="Wingdings" w:hAnsi="Wingdings"/>
    </w:rPr>
  </w:style>
  <w:style w:type="character" w:customStyle="1" w:styleId="WW8Num27z1">
    <w:name w:val="WW8Num27z1"/>
    <w:uiPriority w:val="99"/>
    <w:rsid w:val="000E2F1F"/>
  </w:style>
  <w:style w:type="character" w:customStyle="1" w:styleId="WW8Num28z1">
    <w:name w:val="WW8Num28z1"/>
    <w:uiPriority w:val="99"/>
    <w:rsid w:val="000E2F1F"/>
  </w:style>
  <w:style w:type="character" w:customStyle="1" w:styleId="WW8Num29z1">
    <w:name w:val="WW8Num29z1"/>
    <w:uiPriority w:val="99"/>
    <w:rsid w:val="000E2F1F"/>
    <w:rPr>
      <w:rFonts w:ascii="Times New Roman" w:hAnsi="Times New Roman"/>
      <w:sz w:val="22"/>
    </w:rPr>
  </w:style>
  <w:style w:type="character" w:customStyle="1" w:styleId="WW8Num29z2">
    <w:name w:val="WW8Num29z2"/>
    <w:uiPriority w:val="99"/>
    <w:rsid w:val="000E2F1F"/>
    <w:rPr>
      <w:rFonts w:ascii="OpenSymbol" w:hAnsi="OpenSymbol"/>
    </w:rPr>
  </w:style>
  <w:style w:type="character" w:customStyle="1" w:styleId="WW8Num29z3">
    <w:name w:val="WW8Num29z3"/>
    <w:uiPriority w:val="99"/>
    <w:rsid w:val="000E2F1F"/>
    <w:rPr>
      <w:rFonts w:ascii="Symbol" w:hAnsi="Symbol"/>
    </w:rPr>
  </w:style>
  <w:style w:type="character" w:customStyle="1" w:styleId="WW8Num30z1">
    <w:name w:val="WW8Num30z1"/>
    <w:uiPriority w:val="99"/>
    <w:rsid w:val="000E2F1F"/>
    <w:rPr>
      <w:rFonts w:ascii="Courier New" w:hAnsi="Courier New"/>
    </w:rPr>
  </w:style>
  <w:style w:type="character" w:customStyle="1" w:styleId="WW8Num30z2">
    <w:name w:val="WW8Num30z2"/>
    <w:uiPriority w:val="99"/>
    <w:rsid w:val="000E2F1F"/>
    <w:rPr>
      <w:rFonts w:ascii="Wingdings" w:hAnsi="Wingdings"/>
    </w:rPr>
  </w:style>
  <w:style w:type="character" w:customStyle="1" w:styleId="WW8Num31z1">
    <w:name w:val="WW8Num31z1"/>
    <w:uiPriority w:val="99"/>
    <w:rsid w:val="000E2F1F"/>
  </w:style>
  <w:style w:type="character" w:customStyle="1" w:styleId="WW8Num33z3">
    <w:name w:val="WW8Num33z3"/>
    <w:uiPriority w:val="99"/>
    <w:rsid w:val="000E2F1F"/>
    <w:rPr>
      <w:rFonts w:ascii="Symbol" w:hAnsi="Symbol"/>
    </w:rPr>
  </w:style>
  <w:style w:type="character" w:customStyle="1" w:styleId="WW8Num35z2">
    <w:name w:val="WW8Num35z2"/>
    <w:uiPriority w:val="99"/>
    <w:rsid w:val="000E2F1F"/>
    <w:rPr>
      <w:rFonts w:ascii="Wingdings" w:hAnsi="Wingdings"/>
    </w:rPr>
  </w:style>
  <w:style w:type="character" w:customStyle="1" w:styleId="WW8Num36z2">
    <w:name w:val="WW8Num36z2"/>
    <w:uiPriority w:val="99"/>
    <w:rsid w:val="000E2F1F"/>
    <w:rPr>
      <w:rFonts w:ascii="Wingdings" w:hAnsi="Wingdings"/>
    </w:rPr>
  </w:style>
  <w:style w:type="character" w:customStyle="1" w:styleId="WW8Num38z0">
    <w:name w:val="WW8Num38z0"/>
    <w:uiPriority w:val="99"/>
    <w:rsid w:val="000E2F1F"/>
    <w:rPr>
      <w:rFonts w:ascii="Symbol" w:hAnsi="Symbol"/>
      <w:shd w:val="clear" w:color="auto" w:fill="00FFFF"/>
    </w:rPr>
  </w:style>
  <w:style w:type="character" w:customStyle="1" w:styleId="WW8Num38z1">
    <w:name w:val="WW8Num38z1"/>
    <w:uiPriority w:val="99"/>
    <w:rsid w:val="000E2F1F"/>
    <w:rPr>
      <w:rFonts w:ascii="Courier New" w:hAnsi="Courier New"/>
    </w:rPr>
  </w:style>
  <w:style w:type="character" w:customStyle="1" w:styleId="WW8Num38z2">
    <w:name w:val="WW8Num38z2"/>
    <w:uiPriority w:val="99"/>
    <w:rsid w:val="000E2F1F"/>
    <w:rPr>
      <w:rFonts w:ascii="Wingdings" w:hAnsi="Wingdings"/>
    </w:rPr>
  </w:style>
  <w:style w:type="character" w:customStyle="1" w:styleId="WW8Num39z0">
    <w:name w:val="WW8Num39z0"/>
    <w:uiPriority w:val="99"/>
    <w:rsid w:val="000E2F1F"/>
  </w:style>
  <w:style w:type="character" w:customStyle="1" w:styleId="WW8NumSt3z0">
    <w:name w:val="WW8NumSt3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St3z1">
    <w:name w:val="WW8NumSt3z1"/>
    <w:uiPriority w:val="99"/>
    <w:rsid w:val="000E2F1F"/>
  </w:style>
  <w:style w:type="character" w:customStyle="1" w:styleId="WW8NumSt4z0">
    <w:name w:val="WW8NumSt4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St4z1">
    <w:name w:val="WW8NumSt4z1"/>
    <w:uiPriority w:val="99"/>
    <w:rsid w:val="000E2F1F"/>
  </w:style>
  <w:style w:type="character" w:customStyle="1" w:styleId="WW8NumSt5z0">
    <w:name w:val="WW8NumSt5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St5z1">
    <w:name w:val="WW8NumSt5z1"/>
    <w:uiPriority w:val="99"/>
    <w:rsid w:val="000E2F1F"/>
  </w:style>
  <w:style w:type="character" w:customStyle="1" w:styleId="WW8NumSt7z0">
    <w:name w:val="WW8NumSt7z0"/>
    <w:uiPriority w:val="99"/>
    <w:rsid w:val="000E2F1F"/>
    <w:rPr>
      <w:rFonts w:ascii="Times New Roman" w:hAnsi="Times New Roman"/>
      <w:b/>
      <w:color w:val="0000FF"/>
      <w:sz w:val="21"/>
    </w:rPr>
  </w:style>
  <w:style w:type="character" w:customStyle="1" w:styleId="WW8NumSt7z1">
    <w:name w:val="WW8NumSt7z1"/>
    <w:uiPriority w:val="99"/>
    <w:rsid w:val="000E2F1F"/>
  </w:style>
  <w:style w:type="character" w:customStyle="1" w:styleId="WW8NumSt36z0">
    <w:name w:val="WW8NumSt36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St36z1">
    <w:name w:val="WW8NumSt36z1"/>
    <w:uiPriority w:val="99"/>
    <w:rsid w:val="000E2F1F"/>
  </w:style>
  <w:style w:type="character" w:customStyle="1" w:styleId="WW8NumSt37z0">
    <w:name w:val="WW8NumSt37z0"/>
    <w:uiPriority w:val="99"/>
    <w:rsid w:val="000E2F1F"/>
    <w:rPr>
      <w:rFonts w:ascii="Times New Roman" w:hAnsi="Times New Roman"/>
      <w:b/>
      <w:color w:val="0000FF"/>
      <w:sz w:val="22"/>
    </w:rPr>
  </w:style>
  <w:style w:type="character" w:customStyle="1" w:styleId="WW8NumSt37z1">
    <w:name w:val="WW8NumSt37z1"/>
    <w:uiPriority w:val="99"/>
    <w:rsid w:val="000E2F1F"/>
  </w:style>
  <w:style w:type="character" w:customStyle="1" w:styleId="Carpredefinitoparagrafo1">
    <w:name w:val="Car. predefinito paragrafo1"/>
    <w:uiPriority w:val="99"/>
    <w:rsid w:val="000E2F1F"/>
  </w:style>
  <w:style w:type="character" w:customStyle="1" w:styleId="Rimandocommento1">
    <w:name w:val="Rimando commento1"/>
    <w:basedOn w:val="Carpredefinitoparagrafo1"/>
    <w:uiPriority w:val="99"/>
    <w:rsid w:val="000E2F1F"/>
    <w:rPr>
      <w:rFonts w:ascii="Times New Roman" w:hAnsi="Times New Roman" w:cs="Times New Roman"/>
      <w:sz w:val="16"/>
      <w:szCs w:val="16"/>
    </w:rPr>
  </w:style>
  <w:style w:type="paragraph" w:customStyle="1" w:styleId="Titolo10">
    <w:name w:val="Titolo1"/>
    <w:basedOn w:val="Normale"/>
    <w:next w:val="Corpotesto"/>
    <w:uiPriority w:val="99"/>
    <w:rsid w:val="000E2F1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Elenco">
    <w:name w:val="List"/>
    <w:basedOn w:val="Corpotesto"/>
    <w:uiPriority w:val="99"/>
    <w:rsid w:val="000E2F1F"/>
    <w:pPr>
      <w:suppressAutoHyphens/>
    </w:pPr>
    <w:rPr>
      <w:rFonts w:cs="Mangal"/>
      <w:lang w:eastAsia="zh-CN"/>
    </w:rPr>
  </w:style>
  <w:style w:type="paragraph" w:styleId="Didascalia">
    <w:name w:val="caption"/>
    <w:basedOn w:val="Normale"/>
    <w:uiPriority w:val="99"/>
    <w:qFormat/>
    <w:rsid w:val="000E2F1F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Indice">
    <w:name w:val="Indice"/>
    <w:basedOn w:val="Normale"/>
    <w:uiPriority w:val="99"/>
    <w:rsid w:val="000E2F1F"/>
    <w:pPr>
      <w:suppressLineNumbers/>
      <w:suppressAutoHyphens/>
    </w:pPr>
    <w:rPr>
      <w:rFonts w:cs="Mangal"/>
      <w:lang w:eastAsia="zh-CN"/>
    </w:rPr>
  </w:style>
  <w:style w:type="paragraph" w:customStyle="1" w:styleId="Paragrafoelenco1">
    <w:name w:val="Paragrafo elenco1"/>
    <w:basedOn w:val="Normale"/>
    <w:rsid w:val="000E2F1F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customStyle="1" w:styleId="Rientrocorpodeltesto23">
    <w:name w:val="Rientro corpo del testo 23"/>
    <w:basedOn w:val="Normale"/>
    <w:uiPriority w:val="99"/>
    <w:rsid w:val="000E2F1F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Corpodeltesto32">
    <w:name w:val="Corpo del testo 32"/>
    <w:basedOn w:val="Normale"/>
    <w:uiPriority w:val="99"/>
    <w:rsid w:val="000E2F1F"/>
    <w:pPr>
      <w:suppressAutoHyphens/>
      <w:spacing w:after="120"/>
    </w:pPr>
    <w:rPr>
      <w:sz w:val="16"/>
      <w:szCs w:val="16"/>
      <w:lang w:eastAsia="zh-CN"/>
    </w:rPr>
  </w:style>
  <w:style w:type="paragraph" w:customStyle="1" w:styleId="Testocommento1">
    <w:name w:val="Testo commento1"/>
    <w:basedOn w:val="Normale"/>
    <w:uiPriority w:val="99"/>
    <w:rsid w:val="000E2F1F"/>
    <w:pPr>
      <w:suppressAutoHyphens/>
    </w:pPr>
    <w:rPr>
      <w:sz w:val="20"/>
      <w:szCs w:val="20"/>
      <w:lang w:eastAsia="zh-CN"/>
    </w:rPr>
  </w:style>
  <w:style w:type="paragraph" w:customStyle="1" w:styleId="Revisione1">
    <w:name w:val="Revisione1"/>
    <w:uiPriority w:val="99"/>
    <w:rsid w:val="000E2F1F"/>
    <w:pPr>
      <w:suppressAutoHyphens/>
    </w:pPr>
    <w:rPr>
      <w:sz w:val="24"/>
      <w:szCs w:val="24"/>
      <w:lang w:eastAsia="zh-CN"/>
    </w:rPr>
  </w:style>
  <w:style w:type="paragraph" w:customStyle="1" w:styleId="Mappadocumento1">
    <w:name w:val="Mappa documento1"/>
    <w:basedOn w:val="Normale"/>
    <w:uiPriority w:val="99"/>
    <w:rsid w:val="000E2F1F"/>
    <w:pPr>
      <w:suppressAutoHyphens/>
    </w:pPr>
    <w:rPr>
      <w:rFonts w:ascii="Tahoma" w:hAnsi="Tahoma" w:cs="Tahoma"/>
      <w:sz w:val="16"/>
      <w:szCs w:val="16"/>
      <w:lang w:eastAsia="zh-CN"/>
    </w:rPr>
  </w:style>
  <w:style w:type="paragraph" w:customStyle="1" w:styleId="Testonormale2">
    <w:name w:val="Testo normale2"/>
    <w:basedOn w:val="Normale"/>
    <w:uiPriority w:val="99"/>
    <w:rsid w:val="000E2F1F"/>
    <w:pPr>
      <w:suppressAutoHyphens/>
      <w:jc w:val="both"/>
    </w:pPr>
    <w:rPr>
      <w:rFonts w:ascii="Optimum" w:hAnsi="Optimum" w:cs="Optimum"/>
      <w:color w:val="000000"/>
      <w:sz w:val="20"/>
      <w:szCs w:val="20"/>
      <w:lang w:eastAsia="zh-CN"/>
    </w:rPr>
  </w:style>
  <w:style w:type="paragraph" w:customStyle="1" w:styleId="Contenutotabella">
    <w:name w:val="Contenuto tabella"/>
    <w:basedOn w:val="Normale"/>
    <w:uiPriority w:val="99"/>
    <w:rsid w:val="000E2F1F"/>
    <w:pPr>
      <w:suppressLineNumbers/>
      <w:suppressAutoHyphens/>
    </w:pPr>
    <w:rPr>
      <w:lang w:eastAsia="zh-CN"/>
    </w:rPr>
  </w:style>
  <w:style w:type="paragraph" w:customStyle="1" w:styleId="Titolotabella">
    <w:name w:val="Titolo tabella"/>
    <w:basedOn w:val="Contenutotabella"/>
    <w:uiPriority w:val="99"/>
    <w:rsid w:val="000E2F1F"/>
    <w:pPr>
      <w:jc w:val="center"/>
    </w:pPr>
    <w:rPr>
      <w:b/>
      <w:b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0E2F1F"/>
    <w:pPr>
      <w:suppressAutoHyphens/>
    </w:pPr>
    <w:rPr>
      <w:b/>
      <w:bCs/>
      <w:lang w:eastAsia="zh-CN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2F1F"/>
    <w:rPr>
      <w:rFonts w:cs="Times New Roman"/>
      <w:b/>
      <w:bCs/>
      <w:sz w:val="20"/>
      <w:szCs w:val="20"/>
      <w:lang w:eastAsia="zh-CN"/>
    </w:rPr>
  </w:style>
  <w:style w:type="paragraph" w:customStyle="1" w:styleId="Stile1">
    <w:name w:val="Stile1"/>
    <w:basedOn w:val="Titolo1"/>
    <w:link w:val="Stile1Carattere"/>
    <w:uiPriority w:val="99"/>
    <w:rsid w:val="007A6A56"/>
    <w:pPr>
      <w:tabs>
        <w:tab w:val="num" w:pos="432"/>
      </w:tabs>
      <w:spacing w:before="100" w:beforeAutospacing="1" w:after="100" w:afterAutospacing="1" w:line="240" w:lineRule="atLeast"/>
      <w:ind w:left="432" w:hanging="432"/>
      <w:jc w:val="center"/>
    </w:pPr>
    <w:rPr>
      <w:rFonts w:ascii="Times New Roman" w:hAnsi="Times New Roman"/>
      <w:color w:val="auto"/>
    </w:rPr>
  </w:style>
  <w:style w:type="character" w:customStyle="1" w:styleId="Stile1Carattere">
    <w:name w:val="Stile1 Carattere"/>
    <w:link w:val="Stile1"/>
    <w:uiPriority w:val="99"/>
    <w:rsid w:val="007A6A56"/>
    <w:rPr>
      <w:rFonts w:eastAsia="Times New Roman"/>
      <w:b/>
      <w:sz w:val="28"/>
    </w:rPr>
  </w:style>
  <w:style w:type="paragraph" w:customStyle="1" w:styleId="Corpodeltesto23">
    <w:name w:val="Corpo del testo 23"/>
    <w:basedOn w:val="Normale"/>
    <w:uiPriority w:val="99"/>
    <w:rsid w:val="007A6A56"/>
    <w:pPr>
      <w:suppressAutoHyphens/>
      <w:jc w:val="both"/>
    </w:pPr>
    <w:rPr>
      <w:lang w:eastAsia="zh-CN"/>
    </w:rPr>
  </w:style>
  <w:style w:type="paragraph" w:customStyle="1" w:styleId="sche4">
    <w:name w:val="sche_4"/>
    <w:uiPriority w:val="99"/>
    <w:rsid w:val="007A6A56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7A6A56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tandard">
    <w:name w:val="Standard"/>
    <w:rsid w:val="00C30A5A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56E76"/>
    <w:rPr>
      <w:rFonts w:cs="Times New Roman"/>
    </w:rPr>
  </w:style>
  <w:style w:type="paragraph" w:customStyle="1" w:styleId="Testo">
    <w:name w:val="Testo"/>
    <w:basedOn w:val="Normale"/>
    <w:uiPriority w:val="99"/>
    <w:rsid w:val="00E56E76"/>
    <w:pPr>
      <w:suppressAutoHyphens/>
      <w:spacing w:line="360" w:lineRule="auto"/>
      <w:jc w:val="both"/>
    </w:pPr>
    <w:rPr>
      <w:rFonts w:ascii="Calibri" w:hAnsi="Calibri"/>
      <w:lang w:eastAsia="ar-SA"/>
    </w:rPr>
  </w:style>
  <w:style w:type="character" w:customStyle="1" w:styleId="il">
    <w:name w:val="il"/>
    <w:rsid w:val="0086232D"/>
  </w:style>
  <w:style w:type="paragraph" w:customStyle="1" w:styleId="Normale1">
    <w:name w:val="Normale1"/>
    <w:rsid w:val="00E82107"/>
    <w:rPr>
      <w:rFonts w:ascii="Arial" w:eastAsia="Arial" w:hAnsi="Arial" w:cs="Arial"/>
      <w:sz w:val="20"/>
      <w:szCs w:val="20"/>
    </w:rPr>
  </w:style>
  <w:style w:type="paragraph" w:styleId="Nessunaspaziatura">
    <w:name w:val="No Spacing"/>
    <w:uiPriority w:val="1"/>
    <w:qFormat/>
    <w:rsid w:val="00DC517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filippotesto">
    <w:name w:val="filippotesto"/>
    <w:basedOn w:val="Normale"/>
    <w:uiPriority w:val="99"/>
    <w:rsid w:val="003D2D45"/>
    <w:rPr>
      <w:rFonts w:ascii="Verdana" w:hAnsi="Verdana" w:cs="Verdana"/>
      <w:color w:val="0000FF"/>
    </w:rPr>
  </w:style>
  <w:style w:type="character" w:customStyle="1" w:styleId="CollegamentoInternet">
    <w:name w:val="Collegamento Internet"/>
    <w:basedOn w:val="Carpredefinitoparagrafo"/>
    <w:uiPriority w:val="99"/>
    <w:unhideWhenUsed/>
    <w:locked/>
    <w:rsid w:val="00C923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0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iaspa.it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protocollo.aulss7@pecveneto.it" TargetMode="External"/><Relationship Id="rId1" Type="http://schemas.openxmlformats.org/officeDocument/2006/relationships/hyperlink" Target="mailto:protocollo.aulss7@pecveneto.it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protocollo.aulss7@pecveneto.it" TargetMode="External"/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4F663-1454-41A4-B6FE-6CA9265A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20</cp:revision>
  <cp:lastPrinted>2023-08-21T06:51:00Z</cp:lastPrinted>
  <dcterms:created xsi:type="dcterms:W3CDTF">2023-06-21T06:22:00Z</dcterms:created>
  <dcterms:modified xsi:type="dcterms:W3CDTF">2023-08-21T06:57:00Z</dcterms:modified>
</cp:coreProperties>
</file>